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C07" w14:textId="7744C9F5" w:rsidR="003C629B" w:rsidRPr="00D10121" w:rsidRDefault="00D10121"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07F62C70"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AA0927">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3D791A"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Legionowo</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16327F9F" w14:textId="673E2B9F"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465C74A2" w:rsidR="003C629B"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p w14:paraId="38CE267A" w14:textId="77777777" w:rsidR="00AA0927" w:rsidRDefault="00AA0927" w:rsidP="00221E34">
      <w:pPr>
        <w:pStyle w:val="Akapitzlist"/>
        <w:spacing w:before="100" w:beforeAutospacing="1" w:after="100" w:afterAutospacing="1" w:line="360" w:lineRule="auto"/>
        <w:ind w:left="0"/>
        <w:rPr>
          <w:rFonts w:asciiTheme="minorHAnsi" w:hAnsiTheme="minorHAnsi" w:cstheme="minorHAnsi"/>
          <w:sz w:val="20"/>
        </w:rPr>
      </w:pPr>
    </w:p>
    <w:tbl>
      <w:tblPr>
        <w:tblW w:w="10490" w:type="dxa"/>
        <w:tblInd w:w="-874" w:type="dxa"/>
        <w:tblCellMar>
          <w:left w:w="70" w:type="dxa"/>
          <w:right w:w="70" w:type="dxa"/>
        </w:tblCellMar>
        <w:tblLook w:val="04A0" w:firstRow="1" w:lastRow="0" w:firstColumn="1" w:lastColumn="0" w:noHBand="0" w:noVBand="1"/>
      </w:tblPr>
      <w:tblGrid>
        <w:gridCol w:w="567"/>
        <w:gridCol w:w="6663"/>
        <w:gridCol w:w="813"/>
        <w:gridCol w:w="1313"/>
        <w:gridCol w:w="1134"/>
      </w:tblGrid>
      <w:tr w:rsidR="002320A7" w:rsidRPr="00BB68D4" w14:paraId="33D5B96C" w14:textId="77777777" w:rsidTr="003D791A">
        <w:trPr>
          <w:trHeight w:val="449"/>
        </w:trPr>
        <w:tc>
          <w:tcPr>
            <w:tcW w:w="567" w:type="dxa"/>
            <w:tcBorders>
              <w:top w:val="double" w:sz="6" w:space="0" w:color="auto"/>
              <w:left w:val="double" w:sz="6" w:space="0" w:color="auto"/>
              <w:bottom w:val="single" w:sz="4" w:space="0" w:color="auto"/>
              <w:right w:val="single" w:sz="4" w:space="0" w:color="auto"/>
            </w:tcBorders>
            <w:shd w:val="clear" w:color="000000" w:fill="D8D8D8"/>
            <w:vAlign w:val="center"/>
            <w:hideMark/>
          </w:tcPr>
          <w:p w14:paraId="3F24D29B" w14:textId="77777777" w:rsidR="002320A7" w:rsidRPr="00BB68D4" w:rsidRDefault="002320A7" w:rsidP="00EE30CF">
            <w:pPr>
              <w:spacing w:line="240" w:lineRule="auto"/>
              <w:jc w:val="center"/>
              <w:rPr>
                <w:rFonts w:ascii="Calibri" w:hAnsi="Calibri" w:cs="Calibri"/>
                <w:b/>
                <w:bCs/>
                <w:color w:val="000000"/>
                <w:sz w:val="20"/>
                <w:lang w:eastAsia="pl-PL"/>
              </w:rPr>
            </w:pPr>
            <w:r w:rsidRPr="00BB68D4">
              <w:rPr>
                <w:rFonts w:ascii="Calibri" w:hAnsi="Calibri" w:cs="Calibri"/>
                <w:b/>
                <w:bCs/>
                <w:color w:val="000000"/>
                <w:sz w:val="20"/>
                <w:lang w:eastAsia="pl-PL"/>
              </w:rPr>
              <w:t>Lp.</w:t>
            </w:r>
          </w:p>
        </w:tc>
        <w:tc>
          <w:tcPr>
            <w:tcW w:w="6663" w:type="dxa"/>
            <w:tcBorders>
              <w:top w:val="double" w:sz="6" w:space="0" w:color="auto"/>
              <w:left w:val="nil"/>
              <w:bottom w:val="single" w:sz="4" w:space="0" w:color="auto"/>
              <w:right w:val="single" w:sz="4" w:space="0" w:color="auto"/>
            </w:tcBorders>
            <w:shd w:val="clear" w:color="000000" w:fill="D8D8D8"/>
            <w:vAlign w:val="center"/>
            <w:hideMark/>
          </w:tcPr>
          <w:p w14:paraId="02B0627F" w14:textId="77777777" w:rsidR="002320A7" w:rsidRPr="00BB68D4" w:rsidRDefault="002320A7" w:rsidP="00EE30CF">
            <w:pPr>
              <w:spacing w:line="240" w:lineRule="auto"/>
              <w:jc w:val="center"/>
              <w:rPr>
                <w:rFonts w:ascii="Calibri" w:hAnsi="Calibri" w:cs="Calibri"/>
                <w:b/>
                <w:bCs/>
                <w:color w:val="000000"/>
                <w:sz w:val="20"/>
                <w:lang w:eastAsia="pl-PL"/>
              </w:rPr>
            </w:pPr>
            <w:r w:rsidRPr="00BB68D4">
              <w:rPr>
                <w:rFonts w:ascii="Calibri" w:hAnsi="Calibri" w:cs="Calibri"/>
                <w:b/>
                <w:bCs/>
                <w:color w:val="000000"/>
                <w:sz w:val="20"/>
                <w:lang w:eastAsia="pl-PL"/>
              </w:rPr>
              <w:t>element sieci / składnik sieci</w:t>
            </w:r>
          </w:p>
        </w:tc>
        <w:tc>
          <w:tcPr>
            <w:tcW w:w="813" w:type="dxa"/>
            <w:tcBorders>
              <w:top w:val="double" w:sz="6" w:space="0" w:color="auto"/>
              <w:left w:val="nil"/>
              <w:bottom w:val="single" w:sz="4" w:space="0" w:color="auto"/>
              <w:right w:val="single" w:sz="4" w:space="0" w:color="auto"/>
            </w:tcBorders>
            <w:shd w:val="clear" w:color="000000" w:fill="D8D8D8"/>
            <w:vAlign w:val="center"/>
            <w:hideMark/>
          </w:tcPr>
          <w:p w14:paraId="43BF61FA"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j.m.</w:t>
            </w:r>
          </w:p>
        </w:tc>
        <w:tc>
          <w:tcPr>
            <w:tcW w:w="1313" w:type="dxa"/>
            <w:tcBorders>
              <w:top w:val="double" w:sz="6" w:space="0" w:color="auto"/>
              <w:left w:val="nil"/>
              <w:bottom w:val="single" w:sz="4" w:space="0" w:color="auto"/>
              <w:right w:val="single" w:sz="4" w:space="0" w:color="auto"/>
            </w:tcBorders>
            <w:shd w:val="clear" w:color="000000" w:fill="D8D8D8"/>
            <w:vAlign w:val="center"/>
            <w:hideMark/>
          </w:tcPr>
          <w:p w14:paraId="201E845F" w14:textId="77777777" w:rsidR="002320A7" w:rsidRPr="00BB68D4" w:rsidRDefault="002320A7" w:rsidP="00EE30CF">
            <w:pPr>
              <w:spacing w:line="240" w:lineRule="auto"/>
              <w:jc w:val="center"/>
              <w:rPr>
                <w:rFonts w:ascii="Calibri" w:hAnsi="Calibri" w:cs="Calibri"/>
                <w:b/>
                <w:bCs/>
                <w:color w:val="000000"/>
                <w:sz w:val="20"/>
                <w:lang w:eastAsia="pl-PL"/>
              </w:rPr>
            </w:pPr>
            <w:r w:rsidRPr="00BB68D4">
              <w:rPr>
                <w:rFonts w:ascii="Calibri" w:hAnsi="Calibri" w:cs="Calibri"/>
                <w:b/>
                <w:bCs/>
                <w:color w:val="000000"/>
                <w:sz w:val="20"/>
                <w:lang w:eastAsia="pl-PL"/>
              </w:rPr>
              <w:t xml:space="preserve">Cena netto </w:t>
            </w:r>
          </w:p>
        </w:tc>
        <w:tc>
          <w:tcPr>
            <w:tcW w:w="1134" w:type="dxa"/>
            <w:tcBorders>
              <w:top w:val="double" w:sz="6" w:space="0" w:color="auto"/>
              <w:left w:val="nil"/>
              <w:bottom w:val="single" w:sz="4" w:space="0" w:color="auto"/>
              <w:right w:val="double" w:sz="6" w:space="0" w:color="auto"/>
            </w:tcBorders>
            <w:shd w:val="clear" w:color="000000" w:fill="D8D8D8"/>
            <w:vAlign w:val="center"/>
            <w:hideMark/>
          </w:tcPr>
          <w:p w14:paraId="4DC9051B" w14:textId="5A81D395" w:rsidR="002320A7" w:rsidRPr="00BB68D4" w:rsidRDefault="003D791A" w:rsidP="00EE30CF">
            <w:pPr>
              <w:spacing w:line="240" w:lineRule="auto"/>
              <w:jc w:val="center"/>
              <w:rPr>
                <w:rFonts w:ascii="Calibri" w:hAnsi="Calibri" w:cs="Calibri"/>
                <w:b/>
                <w:bCs/>
                <w:color w:val="000000"/>
                <w:sz w:val="20"/>
                <w:lang w:eastAsia="pl-PL"/>
              </w:rPr>
            </w:pPr>
            <w:r>
              <w:rPr>
                <w:rFonts w:ascii="Calibri" w:hAnsi="Calibri" w:cs="Calibri"/>
                <w:b/>
                <w:bCs/>
                <w:color w:val="000000"/>
                <w:sz w:val="20"/>
                <w:lang w:eastAsia="pl-PL"/>
              </w:rPr>
              <w:t>Cena brutto</w:t>
            </w:r>
            <w:r w:rsidR="002320A7" w:rsidRPr="00BB68D4">
              <w:rPr>
                <w:rFonts w:ascii="Calibri" w:hAnsi="Calibri" w:cs="Calibri"/>
                <w:b/>
                <w:bCs/>
                <w:color w:val="000000"/>
                <w:sz w:val="20"/>
                <w:lang w:eastAsia="pl-PL"/>
              </w:rPr>
              <w:t xml:space="preserve"> </w:t>
            </w:r>
          </w:p>
        </w:tc>
      </w:tr>
      <w:tr w:rsidR="002320A7" w:rsidRPr="00BB68D4" w14:paraId="5656842C"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9372B31"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480D12A"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przelotowego na E12/4,3</w:t>
            </w:r>
          </w:p>
        </w:tc>
        <w:tc>
          <w:tcPr>
            <w:tcW w:w="813" w:type="dxa"/>
            <w:tcBorders>
              <w:top w:val="nil"/>
              <w:left w:val="nil"/>
              <w:bottom w:val="single" w:sz="4" w:space="0" w:color="auto"/>
              <w:right w:val="single" w:sz="4" w:space="0" w:color="auto"/>
            </w:tcBorders>
            <w:shd w:val="clear" w:color="auto" w:fill="auto"/>
            <w:noWrap/>
            <w:hideMark/>
          </w:tcPr>
          <w:p w14:paraId="1CE5145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B4A56E0"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DF3A03A"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59926309"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019612D"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8B1E957"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izolatora liniowego wsporczego</w:t>
            </w:r>
          </w:p>
        </w:tc>
        <w:tc>
          <w:tcPr>
            <w:tcW w:w="813" w:type="dxa"/>
            <w:tcBorders>
              <w:top w:val="nil"/>
              <w:left w:val="nil"/>
              <w:bottom w:val="single" w:sz="4" w:space="0" w:color="auto"/>
              <w:right w:val="single" w:sz="4" w:space="0" w:color="auto"/>
            </w:tcBorders>
            <w:shd w:val="clear" w:color="auto" w:fill="auto"/>
            <w:noWrap/>
            <w:hideMark/>
          </w:tcPr>
          <w:p w14:paraId="5C51A152"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2A6A43A"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DF70BF5"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58C1B7F9"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5FEE307A"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FC69ADA"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poprzecznika przelotowego</w:t>
            </w:r>
          </w:p>
        </w:tc>
        <w:tc>
          <w:tcPr>
            <w:tcW w:w="813" w:type="dxa"/>
            <w:tcBorders>
              <w:top w:val="nil"/>
              <w:left w:val="nil"/>
              <w:bottom w:val="single" w:sz="4" w:space="0" w:color="auto"/>
              <w:right w:val="single" w:sz="4" w:space="0" w:color="auto"/>
            </w:tcBorders>
            <w:shd w:val="clear" w:color="auto" w:fill="auto"/>
            <w:noWrap/>
            <w:hideMark/>
          </w:tcPr>
          <w:p w14:paraId="112F719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64248F61"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99D75E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C6E7D83"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ABBB21D"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DACB02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łańcucha izolatora odciągowego ŁO2</w:t>
            </w:r>
          </w:p>
        </w:tc>
        <w:tc>
          <w:tcPr>
            <w:tcW w:w="813" w:type="dxa"/>
            <w:tcBorders>
              <w:top w:val="nil"/>
              <w:left w:val="nil"/>
              <w:bottom w:val="single" w:sz="4" w:space="0" w:color="auto"/>
              <w:right w:val="single" w:sz="4" w:space="0" w:color="auto"/>
            </w:tcBorders>
            <w:shd w:val="clear" w:color="auto" w:fill="auto"/>
            <w:noWrap/>
            <w:hideMark/>
          </w:tcPr>
          <w:p w14:paraId="54EF2CD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69868C1"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FF7B1D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51CCDBA3"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5D206D2"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55C866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poprzecznika odporowego, narożnego, krańcowego</w:t>
            </w:r>
          </w:p>
        </w:tc>
        <w:tc>
          <w:tcPr>
            <w:tcW w:w="813" w:type="dxa"/>
            <w:tcBorders>
              <w:top w:val="nil"/>
              <w:left w:val="nil"/>
              <w:bottom w:val="single" w:sz="4" w:space="0" w:color="auto"/>
              <w:right w:val="single" w:sz="4" w:space="0" w:color="auto"/>
            </w:tcBorders>
            <w:shd w:val="clear" w:color="auto" w:fill="auto"/>
            <w:noWrap/>
            <w:hideMark/>
          </w:tcPr>
          <w:p w14:paraId="099DB8CD"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2C7429B"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152D547"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7469C29" w14:textId="77777777" w:rsidTr="003D791A">
        <w:trPr>
          <w:trHeight w:val="283"/>
        </w:trPr>
        <w:tc>
          <w:tcPr>
            <w:tcW w:w="567" w:type="dxa"/>
            <w:tcBorders>
              <w:top w:val="nil"/>
              <w:left w:val="double" w:sz="6" w:space="0" w:color="auto"/>
              <w:bottom w:val="single" w:sz="4" w:space="0" w:color="auto"/>
              <w:right w:val="single" w:sz="4" w:space="0" w:color="auto"/>
            </w:tcBorders>
            <w:shd w:val="clear" w:color="auto" w:fill="auto"/>
            <w:hideMark/>
          </w:tcPr>
          <w:p w14:paraId="3B12DAB3"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D5CE0B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Regulacja zwisów przewodów SN</w:t>
            </w:r>
          </w:p>
        </w:tc>
        <w:tc>
          <w:tcPr>
            <w:tcW w:w="813" w:type="dxa"/>
            <w:tcBorders>
              <w:top w:val="nil"/>
              <w:left w:val="nil"/>
              <w:bottom w:val="single" w:sz="4" w:space="0" w:color="auto"/>
              <w:right w:val="single" w:sz="4" w:space="0" w:color="auto"/>
            </w:tcBorders>
            <w:shd w:val="clear" w:color="auto" w:fill="auto"/>
            <w:noWrap/>
            <w:hideMark/>
          </w:tcPr>
          <w:p w14:paraId="4F269916"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6CBC673"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2288DB0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1519061"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AE1D93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7.</w:t>
            </w:r>
          </w:p>
        </w:tc>
        <w:tc>
          <w:tcPr>
            <w:tcW w:w="6663" w:type="dxa"/>
            <w:tcBorders>
              <w:top w:val="nil"/>
              <w:left w:val="nil"/>
              <w:bottom w:val="single" w:sz="4" w:space="0" w:color="auto"/>
              <w:right w:val="single" w:sz="4" w:space="0" w:color="auto"/>
            </w:tcBorders>
            <w:shd w:val="clear" w:color="000000" w:fill="FFFFFF"/>
            <w:vAlign w:val="bottom"/>
            <w:hideMark/>
          </w:tcPr>
          <w:p w14:paraId="7555EFDC" w14:textId="77777777" w:rsidR="002320A7" w:rsidRPr="002320A7" w:rsidRDefault="002320A7" w:rsidP="00EE30CF">
            <w:pPr>
              <w:spacing w:line="240" w:lineRule="auto"/>
              <w:rPr>
                <w:rFonts w:asciiTheme="minorHAnsi" w:hAnsiTheme="minorHAnsi" w:cstheme="minorHAnsi"/>
                <w:color w:val="000000"/>
                <w:sz w:val="20"/>
                <w:lang w:eastAsia="pl-PL"/>
              </w:rPr>
            </w:pPr>
            <w:r w:rsidRPr="002320A7">
              <w:rPr>
                <w:rFonts w:asciiTheme="minorHAnsi" w:hAnsiTheme="minorHAnsi" w:cstheme="minorHAnsi"/>
                <w:sz w:val="20"/>
              </w:rPr>
              <w:t>Wymiana rozłącznika (odłącznika) napowietrznego z uziemnikiem/bez uziemnika (typu A)</w:t>
            </w:r>
          </w:p>
        </w:tc>
        <w:tc>
          <w:tcPr>
            <w:tcW w:w="813" w:type="dxa"/>
            <w:tcBorders>
              <w:top w:val="nil"/>
              <w:left w:val="nil"/>
              <w:bottom w:val="single" w:sz="4" w:space="0" w:color="auto"/>
              <w:right w:val="single" w:sz="4" w:space="0" w:color="auto"/>
            </w:tcBorders>
            <w:shd w:val="clear" w:color="auto" w:fill="auto"/>
            <w:noWrap/>
            <w:hideMark/>
          </w:tcPr>
          <w:p w14:paraId="7CDFBAA3"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E07F8D3"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2E1890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FCAA3B7" w14:textId="77777777" w:rsidTr="003D791A">
        <w:trPr>
          <w:trHeight w:val="277"/>
        </w:trPr>
        <w:tc>
          <w:tcPr>
            <w:tcW w:w="567" w:type="dxa"/>
            <w:tcBorders>
              <w:top w:val="nil"/>
              <w:left w:val="double" w:sz="6" w:space="0" w:color="auto"/>
              <w:bottom w:val="single" w:sz="4" w:space="0" w:color="auto"/>
              <w:right w:val="single" w:sz="4" w:space="0" w:color="auto"/>
            </w:tcBorders>
            <w:shd w:val="clear" w:color="auto" w:fill="auto"/>
            <w:hideMark/>
          </w:tcPr>
          <w:p w14:paraId="511CA8BD"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8.</w:t>
            </w:r>
          </w:p>
        </w:tc>
        <w:tc>
          <w:tcPr>
            <w:tcW w:w="6663" w:type="dxa"/>
            <w:tcBorders>
              <w:top w:val="nil"/>
              <w:left w:val="nil"/>
              <w:bottom w:val="single" w:sz="4" w:space="0" w:color="auto"/>
              <w:right w:val="single" w:sz="4" w:space="0" w:color="auto"/>
            </w:tcBorders>
            <w:shd w:val="clear" w:color="auto" w:fill="auto"/>
            <w:vAlign w:val="center"/>
            <w:hideMark/>
          </w:tcPr>
          <w:p w14:paraId="538240C9"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rozłącznika (odłącznika) napowietrznego z uziemnikiem/bez uziemnika (typu B)</w:t>
            </w:r>
          </w:p>
        </w:tc>
        <w:tc>
          <w:tcPr>
            <w:tcW w:w="813" w:type="dxa"/>
            <w:tcBorders>
              <w:top w:val="nil"/>
              <w:left w:val="nil"/>
              <w:bottom w:val="single" w:sz="4" w:space="0" w:color="auto"/>
              <w:right w:val="single" w:sz="4" w:space="0" w:color="auto"/>
            </w:tcBorders>
            <w:shd w:val="clear" w:color="auto" w:fill="auto"/>
            <w:noWrap/>
            <w:hideMark/>
          </w:tcPr>
          <w:p w14:paraId="46FC4EF6"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86E1B71"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31FA35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DC55857" w14:textId="77777777" w:rsidTr="003D791A">
        <w:trPr>
          <w:trHeight w:val="281"/>
        </w:trPr>
        <w:tc>
          <w:tcPr>
            <w:tcW w:w="567" w:type="dxa"/>
            <w:tcBorders>
              <w:top w:val="nil"/>
              <w:left w:val="double" w:sz="6" w:space="0" w:color="auto"/>
              <w:bottom w:val="single" w:sz="4" w:space="0" w:color="auto"/>
              <w:right w:val="single" w:sz="4" w:space="0" w:color="auto"/>
            </w:tcBorders>
            <w:shd w:val="clear" w:color="auto" w:fill="auto"/>
            <w:hideMark/>
          </w:tcPr>
          <w:p w14:paraId="5BF76C2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9.</w:t>
            </w:r>
          </w:p>
        </w:tc>
        <w:tc>
          <w:tcPr>
            <w:tcW w:w="6663" w:type="dxa"/>
            <w:tcBorders>
              <w:top w:val="nil"/>
              <w:left w:val="nil"/>
              <w:bottom w:val="single" w:sz="4" w:space="0" w:color="auto"/>
              <w:right w:val="single" w:sz="4" w:space="0" w:color="auto"/>
            </w:tcBorders>
            <w:shd w:val="clear" w:color="auto" w:fill="auto"/>
            <w:vAlign w:val="center"/>
            <w:hideMark/>
          </w:tcPr>
          <w:p w14:paraId="3DFD421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przelotowego na ŻN-10</w:t>
            </w:r>
          </w:p>
        </w:tc>
        <w:tc>
          <w:tcPr>
            <w:tcW w:w="813" w:type="dxa"/>
            <w:tcBorders>
              <w:top w:val="nil"/>
              <w:left w:val="nil"/>
              <w:bottom w:val="single" w:sz="4" w:space="0" w:color="auto"/>
              <w:right w:val="single" w:sz="4" w:space="0" w:color="auto"/>
            </w:tcBorders>
            <w:shd w:val="clear" w:color="auto" w:fill="auto"/>
            <w:noWrap/>
            <w:hideMark/>
          </w:tcPr>
          <w:p w14:paraId="37DCC34C"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B3CFFC5"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E2CF524"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A15BC54"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6DB01E3"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6AE413B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trzonu hakowego</w:t>
            </w:r>
          </w:p>
        </w:tc>
        <w:tc>
          <w:tcPr>
            <w:tcW w:w="813" w:type="dxa"/>
            <w:tcBorders>
              <w:top w:val="nil"/>
              <w:left w:val="nil"/>
              <w:bottom w:val="single" w:sz="4" w:space="0" w:color="auto"/>
              <w:right w:val="single" w:sz="4" w:space="0" w:color="auto"/>
            </w:tcBorders>
            <w:shd w:val="clear" w:color="auto" w:fill="auto"/>
            <w:noWrap/>
            <w:hideMark/>
          </w:tcPr>
          <w:p w14:paraId="4AD6354B"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6C74D00"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6E1A8CD"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0132316" w14:textId="77777777" w:rsidTr="003D791A">
        <w:trPr>
          <w:trHeight w:val="86"/>
        </w:trPr>
        <w:tc>
          <w:tcPr>
            <w:tcW w:w="567" w:type="dxa"/>
            <w:tcBorders>
              <w:top w:val="nil"/>
              <w:left w:val="double" w:sz="6" w:space="0" w:color="auto"/>
              <w:bottom w:val="single" w:sz="4" w:space="0" w:color="auto"/>
              <w:right w:val="single" w:sz="4" w:space="0" w:color="auto"/>
            </w:tcBorders>
            <w:shd w:val="clear" w:color="auto" w:fill="auto"/>
            <w:hideMark/>
          </w:tcPr>
          <w:p w14:paraId="3EE6C61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11.</w:t>
            </w:r>
          </w:p>
        </w:tc>
        <w:tc>
          <w:tcPr>
            <w:tcW w:w="6663" w:type="dxa"/>
            <w:tcBorders>
              <w:top w:val="nil"/>
              <w:left w:val="nil"/>
              <w:bottom w:val="single" w:sz="4" w:space="0" w:color="auto"/>
              <w:right w:val="single" w:sz="4" w:space="0" w:color="auto"/>
            </w:tcBorders>
            <w:shd w:val="clear" w:color="000000" w:fill="FFFFFF"/>
            <w:vAlign w:val="center"/>
            <w:hideMark/>
          </w:tcPr>
          <w:p w14:paraId="364A6FE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poprzecznika przelotowego</w:t>
            </w:r>
          </w:p>
        </w:tc>
        <w:tc>
          <w:tcPr>
            <w:tcW w:w="813" w:type="dxa"/>
            <w:tcBorders>
              <w:top w:val="nil"/>
              <w:left w:val="nil"/>
              <w:bottom w:val="single" w:sz="4" w:space="0" w:color="auto"/>
              <w:right w:val="single" w:sz="4" w:space="0" w:color="auto"/>
            </w:tcBorders>
            <w:shd w:val="clear" w:color="auto" w:fill="auto"/>
            <w:noWrap/>
            <w:hideMark/>
          </w:tcPr>
          <w:p w14:paraId="60B4651C"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397BBBE"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F0A0FF5"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373C01E"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935F137"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12.</w:t>
            </w:r>
          </w:p>
        </w:tc>
        <w:tc>
          <w:tcPr>
            <w:tcW w:w="6663" w:type="dxa"/>
            <w:tcBorders>
              <w:top w:val="nil"/>
              <w:left w:val="nil"/>
              <w:bottom w:val="single" w:sz="4" w:space="0" w:color="auto"/>
              <w:right w:val="single" w:sz="4" w:space="0" w:color="auto"/>
            </w:tcBorders>
            <w:shd w:val="clear" w:color="000000" w:fill="FFFFFF"/>
            <w:vAlign w:val="center"/>
            <w:hideMark/>
          </w:tcPr>
          <w:p w14:paraId="157385F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Demontaż/montaż istniejącej oprawy oświetlenia ulicznego wraz z wysięgnikiem, przewodami, bezpiecznikiem oraz mostkami</w:t>
            </w:r>
          </w:p>
        </w:tc>
        <w:tc>
          <w:tcPr>
            <w:tcW w:w="813" w:type="dxa"/>
            <w:tcBorders>
              <w:top w:val="nil"/>
              <w:left w:val="nil"/>
              <w:bottom w:val="single" w:sz="4" w:space="0" w:color="auto"/>
              <w:right w:val="single" w:sz="4" w:space="0" w:color="auto"/>
            </w:tcBorders>
            <w:shd w:val="clear" w:color="auto" w:fill="auto"/>
            <w:noWrap/>
            <w:hideMark/>
          </w:tcPr>
          <w:p w14:paraId="0BE6933F"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7AB94CE"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C787029"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1969F7F"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7A9E160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13.</w:t>
            </w:r>
          </w:p>
        </w:tc>
        <w:tc>
          <w:tcPr>
            <w:tcW w:w="6663" w:type="dxa"/>
            <w:tcBorders>
              <w:top w:val="nil"/>
              <w:left w:val="nil"/>
              <w:bottom w:val="single" w:sz="4" w:space="0" w:color="auto"/>
              <w:right w:val="single" w:sz="4" w:space="0" w:color="auto"/>
            </w:tcBorders>
            <w:shd w:val="clear" w:color="000000" w:fill="FFFFFF"/>
            <w:vAlign w:val="center"/>
            <w:hideMark/>
          </w:tcPr>
          <w:p w14:paraId="1DC060F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izolatora szpulowego</w:t>
            </w:r>
          </w:p>
        </w:tc>
        <w:tc>
          <w:tcPr>
            <w:tcW w:w="813" w:type="dxa"/>
            <w:tcBorders>
              <w:top w:val="nil"/>
              <w:left w:val="nil"/>
              <w:bottom w:val="single" w:sz="4" w:space="0" w:color="auto"/>
              <w:right w:val="single" w:sz="4" w:space="0" w:color="auto"/>
            </w:tcBorders>
            <w:shd w:val="clear" w:color="auto" w:fill="auto"/>
            <w:noWrap/>
            <w:hideMark/>
          </w:tcPr>
          <w:p w14:paraId="78559E5A"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7A8D7BD"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36916A5"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xml:space="preserve"> </w:t>
            </w:r>
          </w:p>
        </w:tc>
      </w:tr>
      <w:tr w:rsidR="002320A7" w:rsidRPr="00BB68D4" w14:paraId="7383A6DA"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A717FD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14.</w:t>
            </w:r>
          </w:p>
        </w:tc>
        <w:tc>
          <w:tcPr>
            <w:tcW w:w="6663" w:type="dxa"/>
            <w:tcBorders>
              <w:top w:val="nil"/>
              <w:left w:val="nil"/>
              <w:bottom w:val="single" w:sz="4" w:space="0" w:color="auto"/>
              <w:right w:val="single" w:sz="4" w:space="0" w:color="auto"/>
            </w:tcBorders>
            <w:shd w:val="clear" w:color="000000" w:fill="FFFFFF"/>
            <w:vAlign w:val="center"/>
            <w:hideMark/>
          </w:tcPr>
          <w:p w14:paraId="5F411CA3"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poprzecznika odporowego, narożnego, krańcowego</w:t>
            </w:r>
          </w:p>
        </w:tc>
        <w:tc>
          <w:tcPr>
            <w:tcW w:w="813" w:type="dxa"/>
            <w:tcBorders>
              <w:top w:val="nil"/>
              <w:left w:val="nil"/>
              <w:bottom w:val="single" w:sz="4" w:space="0" w:color="auto"/>
              <w:right w:val="single" w:sz="4" w:space="0" w:color="auto"/>
            </w:tcBorders>
            <w:shd w:val="clear" w:color="auto" w:fill="auto"/>
            <w:noWrap/>
            <w:hideMark/>
          </w:tcPr>
          <w:p w14:paraId="5FF47D64"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17B5FE9"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51B4DC7"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204C35B" w14:textId="77777777" w:rsidTr="003D791A">
        <w:trPr>
          <w:trHeight w:val="189"/>
        </w:trPr>
        <w:tc>
          <w:tcPr>
            <w:tcW w:w="567" w:type="dxa"/>
            <w:tcBorders>
              <w:top w:val="nil"/>
              <w:left w:val="double" w:sz="6" w:space="0" w:color="auto"/>
              <w:bottom w:val="single" w:sz="4" w:space="0" w:color="auto"/>
              <w:right w:val="single" w:sz="4" w:space="0" w:color="auto"/>
            </w:tcBorders>
            <w:shd w:val="clear" w:color="auto" w:fill="auto"/>
            <w:hideMark/>
          </w:tcPr>
          <w:p w14:paraId="1CA4F80D"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15.</w:t>
            </w:r>
          </w:p>
        </w:tc>
        <w:tc>
          <w:tcPr>
            <w:tcW w:w="6663" w:type="dxa"/>
            <w:tcBorders>
              <w:top w:val="nil"/>
              <w:left w:val="nil"/>
              <w:bottom w:val="single" w:sz="4" w:space="0" w:color="auto"/>
              <w:right w:val="single" w:sz="4" w:space="0" w:color="auto"/>
            </w:tcBorders>
            <w:shd w:val="clear" w:color="000000" w:fill="FFFFFF"/>
            <w:vAlign w:val="center"/>
            <w:hideMark/>
          </w:tcPr>
          <w:p w14:paraId="7FCCD220"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przewodów gołych 4xAL na </w:t>
            </w:r>
            <w:proofErr w:type="spellStart"/>
            <w:r w:rsidRPr="002320A7">
              <w:rPr>
                <w:rFonts w:asciiTheme="minorHAnsi" w:hAnsiTheme="minorHAnsi" w:cstheme="minorHAnsi"/>
                <w:sz w:val="20"/>
              </w:rPr>
              <w:t>AsXSn</w:t>
            </w:r>
            <w:proofErr w:type="spellEnd"/>
            <w:r w:rsidRPr="002320A7">
              <w:rPr>
                <w:rFonts w:asciiTheme="minorHAnsi" w:hAnsiTheme="minorHAnsi" w:cstheme="minorHAnsi"/>
                <w:sz w:val="20"/>
              </w:rPr>
              <w:t xml:space="preserve"> 4x70mm</w:t>
            </w:r>
            <w:r w:rsidRPr="002320A7">
              <w:rPr>
                <w:rFonts w:asciiTheme="minorHAnsi" w:hAnsiTheme="minorHAnsi" w:cstheme="minorHAnsi"/>
                <w:sz w:val="20"/>
                <w:vertAlign w:val="superscript"/>
              </w:rPr>
              <w:t>2</w:t>
            </w:r>
          </w:p>
        </w:tc>
        <w:tc>
          <w:tcPr>
            <w:tcW w:w="813" w:type="dxa"/>
            <w:tcBorders>
              <w:top w:val="nil"/>
              <w:left w:val="nil"/>
              <w:bottom w:val="single" w:sz="4" w:space="0" w:color="auto"/>
              <w:right w:val="single" w:sz="4" w:space="0" w:color="auto"/>
            </w:tcBorders>
            <w:shd w:val="clear" w:color="auto" w:fill="auto"/>
            <w:noWrap/>
            <w:hideMark/>
          </w:tcPr>
          <w:p w14:paraId="6FA619CC"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23890D5"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F19209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9D9DF64"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BC76D3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16.</w:t>
            </w:r>
          </w:p>
        </w:tc>
        <w:tc>
          <w:tcPr>
            <w:tcW w:w="6663" w:type="dxa"/>
            <w:tcBorders>
              <w:top w:val="nil"/>
              <w:left w:val="nil"/>
              <w:bottom w:val="single" w:sz="4" w:space="0" w:color="auto"/>
              <w:right w:val="single" w:sz="4" w:space="0" w:color="auto"/>
            </w:tcBorders>
            <w:shd w:val="clear" w:color="000000" w:fill="FFFFFF"/>
            <w:vAlign w:val="center"/>
            <w:hideMark/>
          </w:tcPr>
          <w:p w14:paraId="5CB60483"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Regulacja zwisów przewodów </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hideMark/>
          </w:tcPr>
          <w:p w14:paraId="4DD8098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3F173A0"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0EDB23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AD042FB" w14:textId="77777777" w:rsidTr="003D791A">
        <w:trPr>
          <w:trHeight w:val="219"/>
        </w:trPr>
        <w:tc>
          <w:tcPr>
            <w:tcW w:w="567" w:type="dxa"/>
            <w:tcBorders>
              <w:top w:val="nil"/>
              <w:left w:val="double" w:sz="6" w:space="0" w:color="auto"/>
              <w:bottom w:val="single" w:sz="4" w:space="0" w:color="auto"/>
              <w:right w:val="single" w:sz="4" w:space="0" w:color="auto"/>
            </w:tcBorders>
            <w:shd w:val="clear" w:color="auto" w:fill="auto"/>
            <w:hideMark/>
          </w:tcPr>
          <w:p w14:paraId="065BADCA"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17.</w:t>
            </w:r>
          </w:p>
        </w:tc>
        <w:tc>
          <w:tcPr>
            <w:tcW w:w="6663" w:type="dxa"/>
            <w:tcBorders>
              <w:top w:val="nil"/>
              <w:left w:val="nil"/>
              <w:bottom w:val="single" w:sz="4" w:space="0" w:color="auto"/>
              <w:right w:val="single" w:sz="4" w:space="0" w:color="auto"/>
            </w:tcBorders>
            <w:shd w:val="clear" w:color="000000" w:fill="FFFFFF"/>
            <w:vAlign w:val="center"/>
            <w:hideMark/>
          </w:tcPr>
          <w:p w14:paraId="0626C32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przelotowego na E10,5/4,3</w:t>
            </w:r>
          </w:p>
        </w:tc>
        <w:tc>
          <w:tcPr>
            <w:tcW w:w="813" w:type="dxa"/>
            <w:tcBorders>
              <w:top w:val="nil"/>
              <w:left w:val="nil"/>
              <w:bottom w:val="single" w:sz="4" w:space="0" w:color="auto"/>
              <w:right w:val="single" w:sz="4" w:space="0" w:color="auto"/>
            </w:tcBorders>
            <w:shd w:val="clear" w:color="auto" w:fill="auto"/>
            <w:noWrap/>
            <w:hideMark/>
          </w:tcPr>
          <w:p w14:paraId="181A4FF2"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479AC0A"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AC9CD29"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0E18F64"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2A69404"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18.</w:t>
            </w:r>
          </w:p>
        </w:tc>
        <w:tc>
          <w:tcPr>
            <w:tcW w:w="6663" w:type="dxa"/>
            <w:tcBorders>
              <w:top w:val="nil"/>
              <w:left w:val="nil"/>
              <w:bottom w:val="single" w:sz="4" w:space="0" w:color="auto"/>
              <w:right w:val="single" w:sz="4" w:space="0" w:color="auto"/>
            </w:tcBorders>
            <w:shd w:val="clear" w:color="000000" w:fill="FFFFFF"/>
            <w:vAlign w:val="center"/>
            <w:hideMark/>
          </w:tcPr>
          <w:p w14:paraId="6B89289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przelotowego na ŻN-12</w:t>
            </w:r>
          </w:p>
        </w:tc>
        <w:tc>
          <w:tcPr>
            <w:tcW w:w="813" w:type="dxa"/>
            <w:tcBorders>
              <w:top w:val="nil"/>
              <w:left w:val="nil"/>
              <w:bottom w:val="single" w:sz="4" w:space="0" w:color="auto"/>
              <w:right w:val="single" w:sz="4" w:space="0" w:color="auto"/>
            </w:tcBorders>
            <w:shd w:val="clear" w:color="auto" w:fill="auto"/>
            <w:noWrap/>
            <w:hideMark/>
          </w:tcPr>
          <w:p w14:paraId="07E7A345"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C6F4357"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377401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D3B290E"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846A02E"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19.</w:t>
            </w:r>
          </w:p>
        </w:tc>
        <w:tc>
          <w:tcPr>
            <w:tcW w:w="6663" w:type="dxa"/>
            <w:tcBorders>
              <w:top w:val="nil"/>
              <w:left w:val="nil"/>
              <w:bottom w:val="single" w:sz="4" w:space="0" w:color="auto"/>
              <w:right w:val="single" w:sz="4" w:space="0" w:color="auto"/>
            </w:tcBorders>
            <w:shd w:val="clear" w:color="000000" w:fill="FFFFFF"/>
            <w:vAlign w:val="center"/>
            <w:hideMark/>
          </w:tcPr>
          <w:p w14:paraId="787BEF08"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z BSW-14,5, ŻW-14,5 na E-13,5/4,3</w:t>
            </w:r>
          </w:p>
        </w:tc>
        <w:tc>
          <w:tcPr>
            <w:tcW w:w="813" w:type="dxa"/>
            <w:tcBorders>
              <w:top w:val="nil"/>
              <w:left w:val="nil"/>
              <w:bottom w:val="single" w:sz="4" w:space="0" w:color="auto"/>
              <w:right w:val="single" w:sz="4" w:space="0" w:color="auto"/>
            </w:tcBorders>
            <w:shd w:val="clear" w:color="auto" w:fill="auto"/>
            <w:noWrap/>
            <w:hideMark/>
          </w:tcPr>
          <w:p w14:paraId="458E07E8"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4D22ED0"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E5AD21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76D8203"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1A2D05C"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20.</w:t>
            </w:r>
          </w:p>
        </w:tc>
        <w:tc>
          <w:tcPr>
            <w:tcW w:w="6663" w:type="dxa"/>
            <w:tcBorders>
              <w:top w:val="nil"/>
              <w:left w:val="nil"/>
              <w:bottom w:val="single" w:sz="4" w:space="0" w:color="auto"/>
              <w:right w:val="single" w:sz="4" w:space="0" w:color="auto"/>
            </w:tcBorders>
            <w:shd w:val="clear" w:color="auto" w:fill="auto"/>
            <w:vAlign w:val="center"/>
            <w:hideMark/>
          </w:tcPr>
          <w:p w14:paraId="7E201DD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z BSW-14,5, ŻW-14,5 na E-15/4,3</w:t>
            </w:r>
          </w:p>
        </w:tc>
        <w:tc>
          <w:tcPr>
            <w:tcW w:w="813" w:type="dxa"/>
            <w:tcBorders>
              <w:top w:val="nil"/>
              <w:left w:val="nil"/>
              <w:bottom w:val="single" w:sz="4" w:space="0" w:color="auto"/>
              <w:right w:val="single" w:sz="4" w:space="0" w:color="auto"/>
            </w:tcBorders>
            <w:shd w:val="clear" w:color="auto" w:fill="auto"/>
            <w:noWrap/>
            <w:hideMark/>
          </w:tcPr>
          <w:p w14:paraId="31254800"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E47F6BF"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29D1F9E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556A99C"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3F219E88"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21.</w:t>
            </w:r>
          </w:p>
        </w:tc>
        <w:tc>
          <w:tcPr>
            <w:tcW w:w="6663" w:type="dxa"/>
            <w:tcBorders>
              <w:top w:val="nil"/>
              <w:left w:val="nil"/>
              <w:bottom w:val="single" w:sz="4" w:space="0" w:color="auto"/>
              <w:right w:val="single" w:sz="4" w:space="0" w:color="auto"/>
            </w:tcBorders>
            <w:shd w:val="clear" w:color="auto" w:fill="auto"/>
            <w:vAlign w:val="center"/>
            <w:hideMark/>
          </w:tcPr>
          <w:p w14:paraId="07CBA18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E-10,5/10</w:t>
            </w:r>
          </w:p>
        </w:tc>
        <w:tc>
          <w:tcPr>
            <w:tcW w:w="813" w:type="dxa"/>
            <w:tcBorders>
              <w:top w:val="nil"/>
              <w:left w:val="nil"/>
              <w:bottom w:val="single" w:sz="4" w:space="0" w:color="auto"/>
              <w:right w:val="single" w:sz="4" w:space="0" w:color="auto"/>
            </w:tcBorders>
            <w:shd w:val="clear" w:color="auto" w:fill="auto"/>
            <w:noWrap/>
            <w:hideMark/>
          </w:tcPr>
          <w:p w14:paraId="2A013F0B"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CDC51E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B3EDAA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4D2E19C"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8B58C07"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22.</w:t>
            </w:r>
          </w:p>
        </w:tc>
        <w:tc>
          <w:tcPr>
            <w:tcW w:w="6663" w:type="dxa"/>
            <w:tcBorders>
              <w:top w:val="nil"/>
              <w:left w:val="nil"/>
              <w:bottom w:val="single" w:sz="4" w:space="0" w:color="auto"/>
              <w:right w:val="single" w:sz="4" w:space="0" w:color="auto"/>
            </w:tcBorders>
            <w:shd w:val="clear" w:color="auto" w:fill="auto"/>
            <w:vAlign w:val="center"/>
            <w:hideMark/>
          </w:tcPr>
          <w:p w14:paraId="47C9D7E3"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E-10,5/12</w:t>
            </w:r>
          </w:p>
        </w:tc>
        <w:tc>
          <w:tcPr>
            <w:tcW w:w="813" w:type="dxa"/>
            <w:tcBorders>
              <w:top w:val="nil"/>
              <w:left w:val="nil"/>
              <w:bottom w:val="single" w:sz="4" w:space="0" w:color="auto"/>
              <w:right w:val="single" w:sz="4" w:space="0" w:color="auto"/>
            </w:tcBorders>
            <w:shd w:val="clear" w:color="auto" w:fill="auto"/>
            <w:noWrap/>
            <w:hideMark/>
          </w:tcPr>
          <w:p w14:paraId="256BF62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9CF3C7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E4E81B5"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CA7D3CC"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925E3E2"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23.</w:t>
            </w:r>
          </w:p>
        </w:tc>
        <w:tc>
          <w:tcPr>
            <w:tcW w:w="6663" w:type="dxa"/>
            <w:tcBorders>
              <w:top w:val="nil"/>
              <w:left w:val="nil"/>
              <w:bottom w:val="single" w:sz="4" w:space="0" w:color="auto"/>
              <w:right w:val="single" w:sz="4" w:space="0" w:color="auto"/>
            </w:tcBorders>
            <w:shd w:val="clear" w:color="auto" w:fill="auto"/>
            <w:vAlign w:val="center"/>
            <w:hideMark/>
          </w:tcPr>
          <w:p w14:paraId="2DA41026"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E-12/10</w:t>
            </w:r>
          </w:p>
        </w:tc>
        <w:tc>
          <w:tcPr>
            <w:tcW w:w="813" w:type="dxa"/>
            <w:tcBorders>
              <w:top w:val="nil"/>
              <w:left w:val="nil"/>
              <w:bottom w:val="single" w:sz="4" w:space="0" w:color="auto"/>
              <w:right w:val="single" w:sz="4" w:space="0" w:color="auto"/>
            </w:tcBorders>
            <w:shd w:val="clear" w:color="auto" w:fill="auto"/>
            <w:noWrap/>
            <w:hideMark/>
          </w:tcPr>
          <w:p w14:paraId="0A0C3A6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2285409"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02CAAF9"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4316929"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D74FB93"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24.</w:t>
            </w:r>
          </w:p>
        </w:tc>
        <w:tc>
          <w:tcPr>
            <w:tcW w:w="6663" w:type="dxa"/>
            <w:tcBorders>
              <w:top w:val="nil"/>
              <w:left w:val="nil"/>
              <w:bottom w:val="single" w:sz="4" w:space="0" w:color="auto"/>
              <w:right w:val="single" w:sz="4" w:space="0" w:color="auto"/>
            </w:tcBorders>
            <w:shd w:val="clear" w:color="auto" w:fill="auto"/>
            <w:vAlign w:val="center"/>
            <w:hideMark/>
          </w:tcPr>
          <w:p w14:paraId="5BE3EE4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E-12/15</w:t>
            </w:r>
          </w:p>
        </w:tc>
        <w:tc>
          <w:tcPr>
            <w:tcW w:w="813" w:type="dxa"/>
            <w:tcBorders>
              <w:top w:val="nil"/>
              <w:left w:val="nil"/>
              <w:bottom w:val="single" w:sz="4" w:space="0" w:color="auto"/>
              <w:right w:val="single" w:sz="4" w:space="0" w:color="auto"/>
            </w:tcBorders>
            <w:shd w:val="clear" w:color="auto" w:fill="auto"/>
            <w:noWrap/>
            <w:hideMark/>
          </w:tcPr>
          <w:p w14:paraId="5239C6C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D8BB316"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36210F5"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FD59840"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169C21CA"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25.</w:t>
            </w:r>
          </w:p>
        </w:tc>
        <w:tc>
          <w:tcPr>
            <w:tcW w:w="6663" w:type="dxa"/>
            <w:tcBorders>
              <w:top w:val="nil"/>
              <w:left w:val="nil"/>
              <w:bottom w:val="single" w:sz="4" w:space="0" w:color="auto"/>
              <w:right w:val="single" w:sz="4" w:space="0" w:color="auto"/>
            </w:tcBorders>
            <w:shd w:val="clear" w:color="auto" w:fill="auto"/>
            <w:vAlign w:val="center"/>
            <w:hideMark/>
          </w:tcPr>
          <w:p w14:paraId="7EC8F85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E-12/20</w:t>
            </w:r>
          </w:p>
        </w:tc>
        <w:tc>
          <w:tcPr>
            <w:tcW w:w="813" w:type="dxa"/>
            <w:tcBorders>
              <w:top w:val="nil"/>
              <w:left w:val="nil"/>
              <w:bottom w:val="single" w:sz="4" w:space="0" w:color="auto"/>
              <w:right w:val="single" w:sz="4" w:space="0" w:color="auto"/>
            </w:tcBorders>
            <w:shd w:val="clear" w:color="auto" w:fill="auto"/>
            <w:noWrap/>
            <w:hideMark/>
          </w:tcPr>
          <w:p w14:paraId="7EEBA653"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158A914"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15B1F89"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E1B01FE"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03E7BB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26.</w:t>
            </w:r>
          </w:p>
        </w:tc>
        <w:tc>
          <w:tcPr>
            <w:tcW w:w="6663" w:type="dxa"/>
            <w:tcBorders>
              <w:top w:val="nil"/>
              <w:left w:val="nil"/>
              <w:bottom w:val="single" w:sz="4" w:space="0" w:color="auto"/>
              <w:right w:val="single" w:sz="4" w:space="0" w:color="auto"/>
            </w:tcBorders>
            <w:shd w:val="clear" w:color="auto" w:fill="auto"/>
            <w:vAlign w:val="center"/>
            <w:hideMark/>
          </w:tcPr>
          <w:p w14:paraId="481BB766"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E-13,5/10</w:t>
            </w:r>
          </w:p>
        </w:tc>
        <w:tc>
          <w:tcPr>
            <w:tcW w:w="813" w:type="dxa"/>
            <w:tcBorders>
              <w:top w:val="nil"/>
              <w:left w:val="nil"/>
              <w:bottom w:val="single" w:sz="4" w:space="0" w:color="auto"/>
              <w:right w:val="single" w:sz="4" w:space="0" w:color="auto"/>
            </w:tcBorders>
            <w:shd w:val="clear" w:color="auto" w:fill="auto"/>
            <w:noWrap/>
            <w:hideMark/>
          </w:tcPr>
          <w:p w14:paraId="6A57A130"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ECFA62C"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F26C9DD"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29D2AD2"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7D285DE3"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27.</w:t>
            </w:r>
          </w:p>
        </w:tc>
        <w:tc>
          <w:tcPr>
            <w:tcW w:w="6663" w:type="dxa"/>
            <w:tcBorders>
              <w:top w:val="nil"/>
              <w:left w:val="nil"/>
              <w:bottom w:val="single" w:sz="4" w:space="0" w:color="auto"/>
              <w:right w:val="single" w:sz="4" w:space="0" w:color="auto"/>
            </w:tcBorders>
            <w:shd w:val="clear" w:color="auto" w:fill="auto"/>
            <w:vAlign w:val="center"/>
            <w:hideMark/>
          </w:tcPr>
          <w:p w14:paraId="10A6CDE5"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E-13,5/12</w:t>
            </w:r>
          </w:p>
        </w:tc>
        <w:tc>
          <w:tcPr>
            <w:tcW w:w="813" w:type="dxa"/>
            <w:tcBorders>
              <w:top w:val="nil"/>
              <w:left w:val="nil"/>
              <w:bottom w:val="single" w:sz="4" w:space="0" w:color="auto"/>
              <w:right w:val="single" w:sz="4" w:space="0" w:color="auto"/>
            </w:tcBorders>
            <w:shd w:val="clear" w:color="auto" w:fill="auto"/>
            <w:noWrap/>
            <w:hideMark/>
          </w:tcPr>
          <w:p w14:paraId="6A358A8D"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311448D"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87F9C54"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12A4C932"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28067C5"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28.</w:t>
            </w:r>
          </w:p>
        </w:tc>
        <w:tc>
          <w:tcPr>
            <w:tcW w:w="6663" w:type="dxa"/>
            <w:tcBorders>
              <w:top w:val="nil"/>
              <w:left w:val="nil"/>
              <w:bottom w:val="single" w:sz="4" w:space="0" w:color="auto"/>
              <w:right w:val="single" w:sz="4" w:space="0" w:color="auto"/>
            </w:tcBorders>
            <w:shd w:val="clear" w:color="auto" w:fill="auto"/>
            <w:vAlign w:val="center"/>
            <w:hideMark/>
          </w:tcPr>
          <w:p w14:paraId="7319D438"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E-13,5/15</w:t>
            </w:r>
          </w:p>
        </w:tc>
        <w:tc>
          <w:tcPr>
            <w:tcW w:w="813" w:type="dxa"/>
            <w:tcBorders>
              <w:top w:val="nil"/>
              <w:left w:val="nil"/>
              <w:bottom w:val="single" w:sz="4" w:space="0" w:color="auto"/>
              <w:right w:val="single" w:sz="4" w:space="0" w:color="auto"/>
            </w:tcBorders>
            <w:shd w:val="clear" w:color="auto" w:fill="auto"/>
            <w:noWrap/>
            <w:hideMark/>
          </w:tcPr>
          <w:p w14:paraId="40EF6F84"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C95E88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E0576A0"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2F4C940"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56C73A4F"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29.</w:t>
            </w:r>
          </w:p>
        </w:tc>
        <w:tc>
          <w:tcPr>
            <w:tcW w:w="6663" w:type="dxa"/>
            <w:tcBorders>
              <w:top w:val="nil"/>
              <w:left w:val="nil"/>
              <w:bottom w:val="single" w:sz="4" w:space="0" w:color="auto"/>
              <w:right w:val="single" w:sz="4" w:space="0" w:color="auto"/>
            </w:tcBorders>
            <w:shd w:val="clear" w:color="auto" w:fill="auto"/>
            <w:vAlign w:val="center"/>
            <w:hideMark/>
          </w:tcPr>
          <w:p w14:paraId="3414DCEA"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E-13,5/20</w:t>
            </w:r>
          </w:p>
        </w:tc>
        <w:tc>
          <w:tcPr>
            <w:tcW w:w="813" w:type="dxa"/>
            <w:tcBorders>
              <w:top w:val="nil"/>
              <w:left w:val="nil"/>
              <w:bottom w:val="single" w:sz="4" w:space="0" w:color="auto"/>
              <w:right w:val="single" w:sz="4" w:space="0" w:color="auto"/>
            </w:tcBorders>
            <w:shd w:val="clear" w:color="auto" w:fill="auto"/>
            <w:noWrap/>
            <w:hideMark/>
          </w:tcPr>
          <w:p w14:paraId="1F6BCC4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mb</w:t>
            </w:r>
            <w:proofErr w:type="spellEnd"/>
          </w:p>
        </w:tc>
        <w:tc>
          <w:tcPr>
            <w:tcW w:w="1313" w:type="dxa"/>
            <w:tcBorders>
              <w:top w:val="nil"/>
              <w:left w:val="nil"/>
              <w:bottom w:val="single" w:sz="4" w:space="0" w:color="auto"/>
              <w:right w:val="single" w:sz="4" w:space="0" w:color="auto"/>
            </w:tcBorders>
            <w:shd w:val="clear" w:color="auto" w:fill="auto"/>
            <w:noWrap/>
            <w:hideMark/>
          </w:tcPr>
          <w:p w14:paraId="0588C6BE"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B3D1FA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4C0B882"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3D965E8"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30.</w:t>
            </w:r>
          </w:p>
        </w:tc>
        <w:tc>
          <w:tcPr>
            <w:tcW w:w="6663" w:type="dxa"/>
            <w:tcBorders>
              <w:top w:val="nil"/>
              <w:left w:val="nil"/>
              <w:bottom w:val="single" w:sz="4" w:space="0" w:color="auto"/>
              <w:right w:val="single" w:sz="4" w:space="0" w:color="auto"/>
            </w:tcBorders>
            <w:shd w:val="clear" w:color="auto" w:fill="auto"/>
            <w:vAlign w:val="center"/>
            <w:hideMark/>
          </w:tcPr>
          <w:p w14:paraId="66273DF6"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E-15/10</w:t>
            </w:r>
          </w:p>
        </w:tc>
        <w:tc>
          <w:tcPr>
            <w:tcW w:w="813" w:type="dxa"/>
            <w:tcBorders>
              <w:top w:val="nil"/>
              <w:left w:val="nil"/>
              <w:bottom w:val="single" w:sz="4" w:space="0" w:color="auto"/>
              <w:right w:val="single" w:sz="4" w:space="0" w:color="auto"/>
            </w:tcBorders>
            <w:shd w:val="clear" w:color="auto" w:fill="auto"/>
            <w:noWrap/>
            <w:hideMark/>
          </w:tcPr>
          <w:p w14:paraId="0A80E78E"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E3FD64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20B40C6"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5568D26"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30731F21"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31.</w:t>
            </w:r>
          </w:p>
        </w:tc>
        <w:tc>
          <w:tcPr>
            <w:tcW w:w="6663" w:type="dxa"/>
            <w:tcBorders>
              <w:top w:val="nil"/>
              <w:left w:val="nil"/>
              <w:bottom w:val="single" w:sz="4" w:space="0" w:color="auto"/>
              <w:right w:val="single" w:sz="4" w:space="0" w:color="auto"/>
            </w:tcBorders>
            <w:shd w:val="clear" w:color="auto" w:fill="auto"/>
            <w:vAlign w:val="center"/>
            <w:hideMark/>
          </w:tcPr>
          <w:p w14:paraId="4B7E0EE7"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E-15/12</w:t>
            </w:r>
          </w:p>
        </w:tc>
        <w:tc>
          <w:tcPr>
            <w:tcW w:w="813" w:type="dxa"/>
            <w:tcBorders>
              <w:top w:val="nil"/>
              <w:left w:val="nil"/>
              <w:bottom w:val="single" w:sz="4" w:space="0" w:color="auto"/>
              <w:right w:val="single" w:sz="4" w:space="0" w:color="auto"/>
            </w:tcBorders>
            <w:shd w:val="clear" w:color="auto" w:fill="auto"/>
            <w:noWrap/>
            <w:hideMark/>
          </w:tcPr>
          <w:p w14:paraId="3E0E8C8F"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F331F3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74175F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C7DF4CB"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471A22E"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32.</w:t>
            </w:r>
          </w:p>
        </w:tc>
        <w:tc>
          <w:tcPr>
            <w:tcW w:w="6663" w:type="dxa"/>
            <w:tcBorders>
              <w:top w:val="nil"/>
              <w:left w:val="nil"/>
              <w:bottom w:val="single" w:sz="4" w:space="0" w:color="auto"/>
              <w:right w:val="single" w:sz="4" w:space="0" w:color="auto"/>
            </w:tcBorders>
            <w:shd w:val="clear" w:color="auto" w:fill="auto"/>
            <w:vAlign w:val="center"/>
            <w:hideMark/>
          </w:tcPr>
          <w:p w14:paraId="16677B1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E-15/15</w:t>
            </w:r>
          </w:p>
        </w:tc>
        <w:tc>
          <w:tcPr>
            <w:tcW w:w="813" w:type="dxa"/>
            <w:tcBorders>
              <w:top w:val="nil"/>
              <w:left w:val="nil"/>
              <w:bottom w:val="single" w:sz="4" w:space="0" w:color="auto"/>
              <w:right w:val="single" w:sz="4" w:space="0" w:color="auto"/>
            </w:tcBorders>
            <w:shd w:val="clear" w:color="auto" w:fill="auto"/>
            <w:noWrap/>
            <w:hideMark/>
          </w:tcPr>
          <w:p w14:paraId="1AEA7DB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0E5DD8D"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D713EAA"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B406D70"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7250576"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33.</w:t>
            </w:r>
          </w:p>
        </w:tc>
        <w:tc>
          <w:tcPr>
            <w:tcW w:w="6663" w:type="dxa"/>
            <w:tcBorders>
              <w:top w:val="nil"/>
              <w:left w:val="nil"/>
              <w:bottom w:val="single" w:sz="4" w:space="0" w:color="auto"/>
              <w:right w:val="single" w:sz="4" w:space="0" w:color="auto"/>
            </w:tcBorders>
            <w:shd w:val="clear" w:color="auto" w:fill="auto"/>
            <w:vAlign w:val="center"/>
            <w:hideMark/>
          </w:tcPr>
          <w:p w14:paraId="324F412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rozkracznego</w:t>
            </w:r>
            <w:proofErr w:type="spellEnd"/>
            <w:r w:rsidRPr="002320A7">
              <w:rPr>
                <w:rFonts w:asciiTheme="minorHAnsi" w:hAnsiTheme="minorHAnsi" w:cstheme="minorHAnsi"/>
                <w:sz w:val="20"/>
              </w:rPr>
              <w:t xml:space="preserve"> RK na E-15/20</w:t>
            </w:r>
          </w:p>
        </w:tc>
        <w:tc>
          <w:tcPr>
            <w:tcW w:w="813" w:type="dxa"/>
            <w:tcBorders>
              <w:top w:val="nil"/>
              <w:left w:val="nil"/>
              <w:bottom w:val="single" w:sz="4" w:space="0" w:color="auto"/>
              <w:right w:val="single" w:sz="4" w:space="0" w:color="auto"/>
            </w:tcBorders>
            <w:shd w:val="clear" w:color="auto" w:fill="auto"/>
            <w:noWrap/>
            <w:hideMark/>
          </w:tcPr>
          <w:p w14:paraId="258270D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82FF0DA"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237A1A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0E62158"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1B33442"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34.</w:t>
            </w:r>
          </w:p>
        </w:tc>
        <w:tc>
          <w:tcPr>
            <w:tcW w:w="6663" w:type="dxa"/>
            <w:tcBorders>
              <w:top w:val="nil"/>
              <w:left w:val="nil"/>
              <w:bottom w:val="single" w:sz="4" w:space="0" w:color="auto"/>
              <w:right w:val="single" w:sz="4" w:space="0" w:color="auto"/>
            </w:tcBorders>
            <w:shd w:val="clear" w:color="auto" w:fill="auto"/>
            <w:vAlign w:val="center"/>
            <w:hideMark/>
          </w:tcPr>
          <w:p w14:paraId="32E8BF43"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E-12/12</w:t>
            </w:r>
          </w:p>
        </w:tc>
        <w:tc>
          <w:tcPr>
            <w:tcW w:w="813" w:type="dxa"/>
            <w:tcBorders>
              <w:top w:val="nil"/>
              <w:left w:val="nil"/>
              <w:bottom w:val="single" w:sz="4" w:space="0" w:color="auto"/>
              <w:right w:val="single" w:sz="4" w:space="0" w:color="auto"/>
            </w:tcBorders>
            <w:shd w:val="clear" w:color="auto" w:fill="auto"/>
            <w:noWrap/>
            <w:hideMark/>
          </w:tcPr>
          <w:p w14:paraId="25FE4DC6"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7FA760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E8DCC5E"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892AFF9"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799F5BA"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35.</w:t>
            </w:r>
          </w:p>
        </w:tc>
        <w:tc>
          <w:tcPr>
            <w:tcW w:w="6663" w:type="dxa"/>
            <w:tcBorders>
              <w:top w:val="nil"/>
              <w:left w:val="nil"/>
              <w:bottom w:val="single" w:sz="4" w:space="0" w:color="auto"/>
              <w:right w:val="single" w:sz="4" w:space="0" w:color="auto"/>
            </w:tcBorders>
            <w:shd w:val="clear" w:color="auto" w:fill="auto"/>
            <w:vAlign w:val="center"/>
            <w:hideMark/>
          </w:tcPr>
          <w:p w14:paraId="3874A25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E-12/15</w:t>
            </w:r>
          </w:p>
        </w:tc>
        <w:tc>
          <w:tcPr>
            <w:tcW w:w="813" w:type="dxa"/>
            <w:tcBorders>
              <w:top w:val="nil"/>
              <w:left w:val="nil"/>
              <w:bottom w:val="single" w:sz="4" w:space="0" w:color="auto"/>
              <w:right w:val="single" w:sz="4" w:space="0" w:color="auto"/>
            </w:tcBorders>
            <w:shd w:val="clear" w:color="auto" w:fill="auto"/>
            <w:noWrap/>
            <w:hideMark/>
          </w:tcPr>
          <w:p w14:paraId="6D856954"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226A76A"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FF1569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76ACFEE"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E75BF3E"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36.</w:t>
            </w:r>
          </w:p>
        </w:tc>
        <w:tc>
          <w:tcPr>
            <w:tcW w:w="6663" w:type="dxa"/>
            <w:tcBorders>
              <w:top w:val="nil"/>
              <w:left w:val="nil"/>
              <w:bottom w:val="single" w:sz="4" w:space="0" w:color="auto"/>
              <w:right w:val="single" w:sz="4" w:space="0" w:color="auto"/>
            </w:tcBorders>
            <w:shd w:val="clear" w:color="auto" w:fill="auto"/>
            <w:vAlign w:val="center"/>
            <w:hideMark/>
          </w:tcPr>
          <w:p w14:paraId="36369AE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E-13,5/10</w:t>
            </w:r>
          </w:p>
        </w:tc>
        <w:tc>
          <w:tcPr>
            <w:tcW w:w="813" w:type="dxa"/>
            <w:tcBorders>
              <w:top w:val="nil"/>
              <w:left w:val="nil"/>
              <w:bottom w:val="single" w:sz="4" w:space="0" w:color="auto"/>
              <w:right w:val="single" w:sz="4" w:space="0" w:color="auto"/>
            </w:tcBorders>
            <w:shd w:val="clear" w:color="auto" w:fill="auto"/>
            <w:noWrap/>
            <w:hideMark/>
          </w:tcPr>
          <w:p w14:paraId="67E20AB3"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65C1735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9734D57"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D0FD596"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7B7C8B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37.</w:t>
            </w:r>
          </w:p>
        </w:tc>
        <w:tc>
          <w:tcPr>
            <w:tcW w:w="6663" w:type="dxa"/>
            <w:tcBorders>
              <w:top w:val="nil"/>
              <w:left w:val="nil"/>
              <w:bottom w:val="single" w:sz="4" w:space="0" w:color="auto"/>
              <w:right w:val="single" w:sz="4" w:space="0" w:color="auto"/>
            </w:tcBorders>
            <w:shd w:val="clear" w:color="auto" w:fill="auto"/>
            <w:vAlign w:val="center"/>
            <w:hideMark/>
          </w:tcPr>
          <w:p w14:paraId="309AB8A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E-13,5/12</w:t>
            </w:r>
          </w:p>
        </w:tc>
        <w:tc>
          <w:tcPr>
            <w:tcW w:w="813" w:type="dxa"/>
            <w:tcBorders>
              <w:top w:val="nil"/>
              <w:left w:val="nil"/>
              <w:bottom w:val="single" w:sz="4" w:space="0" w:color="auto"/>
              <w:right w:val="single" w:sz="4" w:space="0" w:color="auto"/>
            </w:tcBorders>
            <w:shd w:val="clear" w:color="auto" w:fill="auto"/>
            <w:noWrap/>
            <w:hideMark/>
          </w:tcPr>
          <w:p w14:paraId="3AAA47F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197A726"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21F41D2C"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E89A9D5"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381A29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38.</w:t>
            </w:r>
          </w:p>
        </w:tc>
        <w:tc>
          <w:tcPr>
            <w:tcW w:w="6663" w:type="dxa"/>
            <w:tcBorders>
              <w:top w:val="nil"/>
              <w:left w:val="nil"/>
              <w:bottom w:val="single" w:sz="4" w:space="0" w:color="auto"/>
              <w:right w:val="single" w:sz="4" w:space="0" w:color="auto"/>
            </w:tcBorders>
            <w:shd w:val="clear" w:color="auto" w:fill="auto"/>
            <w:vAlign w:val="center"/>
            <w:hideMark/>
          </w:tcPr>
          <w:p w14:paraId="2F47AFE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E-13,5/15</w:t>
            </w:r>
          </w:p>
        </w:tc>
        <w:tc>
          <w:tcPr>
            <w:tcW w:w="813" w:type="dxa"/>
            <w:tcBorders>
              <w:top w:val="nil"/>
              <w:left w:val="nil"/>
              <w:bottom w:val="single" w:sz="4" w:space="0" w:color="auto"/>
              <w:right w:val="single" w:sz="4" w:space="0" w:color="auto"/>
            </w:tcBorders>
            <w:shd w:val="clear" w:color="auto" w:fill="auto"/>
            <w:noWrap/>
            <w:hideMark/>
          </w:tcPr>
          <w:p w14:paraId="6C3344F2"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5E8DB9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13C39FE"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F3937E7"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5244FAB6"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39.</w:t>
            </w:r>
          </w:p>
        </w:tc>
        <w:tc>
          <w:tcPr>
            <w:tcW w:w="6663" w:type="dxa"/>
            <w:tcBorders>
              <w:top w:val="nil"/>
              <w:left w:val="nil"/>
              <w:bottom w:val="single" w:sz="4" w:space="0" w:color="auto"/>
              <w:right w:val="single" w:sz="4" w:space="0" w:color="auto"/>
            </w:tcBorders>
            <w:shd w:val="clear" w:color="auto" w:fill="auto"/>
            <w:vAlign w:val="center"/>
            <w:hideMark/>
          </w:tcPr>
          <w:p w14:paraId="3B530A0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E-13,5/20</w:t>
            </w:r>
          </w:p>
        </w:tc>
        <w:tc>
          <w:tcPr>
            <w:tcW w:w="813" w:type="dxa"/>
            <w:tcBorders>
              <w:top w:val="nil"/>
              <w:left w:val="nil"/>
              <w:bottom w:val="single" w:sz="4" w:space="0" w:color="auto"/>
              <w:right w:val="single" w:sz="4" w:space="0" w:color="auto"/>
            </w:tcBorders>
            <w:shd w:val="clear" w:color="auto" w:fill="auto"/>
            <w:noWrap/>
            <w:hideMark/>
          </w:tcPr>
          <w:p w14:paraId="7BB3CC2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BAC2E24"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772EE9F"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1D2761BB"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1229993"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40.</w:t>
            </w:r>
          </w:p>
        </w:tc>
        <w:tc>
          <w:tcPr>
            <w:tcW w:w="6663" w:type="dxa"/>
            <w:tcBorders>
              <w:top w:val="nil"/>
              <w:left w:val="nil"/>
              <w:bottom w:val="single" w:sz="4" w:space="0" w:color="auto"/>
              <w:right w:val="single" w:sz="4" w:space="0" w:color="auto"/>
            </w:tcBorders>
            <w:shd w:val="clear" w:color="auto" w:fill="auto"/>
            <w:vAlign w:val="center"/>
            <w:hideMark/>
          </w:tcPr>
          <w:p w14:paraId="276A4B3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słupa trójnożnego RKK na E-13,5/25</w:t>
            </w:r>
          </w:p>
        </w:tc>
        <w:tc>
          <w:tcPr>
            <w:tcW w:w="813" w:type="dxa"/>
            <w:tcBorders>
              <w:top w:val="nil"/>
              <w:left w:val="nil"/>
              <w:bottom w:val="single" w:sz="4" w:space="0" w:color="auto"/>
              <w:right w:val="single" w:sz="4" w:space="0" w:color="auto"/>
            </w:tcBorders>
            <w:shd w:val="clear" w:color="auto" w:fill="auto"/>
            <w:noWrap/>
            <w:hideMark/>
          </w:tcPr>
          <w:p w14:paraId="33D5046E"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E17C7D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159629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71FFE28"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ADD0746"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41.</w:t>
            </w:r>
          </w:p>
        </w:tc>
        <w:tc>
          <w:tcPr>
            <w:tcW w:w="6663" w:type="dxa"/>
            <w:tcBorders>
              <w:top w:val="nil"/>
              <w:left w:val="nil"/>
              <w:bottom w:val="single" w:sz="4" w:space="0" w:color="auto"/>
              <w:right w:val="single" w:sz="4" w:space="0" w:color="auto"/>
            </w:tcBorders>
            <w:shd w:val="clear" w:color="auto" w:fill="auto"/>
            <w:vAlign w:val="center"/>
            <w:hideMark/>
          </w:tcPr>
          <w:p w14:paraId="5C6CAEB7"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trójnożnaego</w:t>
            </w:r>
            <w:proofErr w:type="spellEnd"/>
            <w:r w:rsidRPr="002320A7">
              <w:rPr>
                <w:rFonts w:asciiTheme="minorHAnsi" w:hAnsiTheme="minorHAnsi" w:cstheme="minorHAnsi"/>
                <w:sz w:val="20"/>
              </w:rPr>
              <w:t xml:space="preserve"> RKK na E-15/10</w:t>
            </w:r>
          </w:p>
        </w:tc>
        <w:tc>
          <w:tcPr>
            <w:tcW w:w="813" w:type="dxa"/>
            <w:tcBorders>
              <w:top w:val="nil"/>
              <w:left w:val="nil"/>
              <w:bottom w:val="single" w:sz="4" w:space="0" w:color="auto"/>
              <w:right w:val="single" w:sz="4" w:space="0" w:color="auto"/>
            </w:tcBorders>
            <w:shd w:val="clear" w:color="auto" w:fill="auto"/>
            <w:noWrap/>
            <w:hideMark/>
          </w:tcPr>
          <w:p w14:paraId="50779BB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79D9147"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2DB037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5BDDC64D"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1664B41"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42.</w:t>
            </w:r>
          </w:p>
        </w:tc>
        <w:tc>
          <w:tcPr>
            <w:tcW w:w="6663" w:type="dxa"/>
            <w:tcBorders>
              <w:top w:val="nil"/>
              <w:left w:val="nil"/>
              <w:bottom w:val="single" w:sz="4" w:space="0" w:color="auto"/>
              <w:right w:val="single" w:sz="4" w:space="0" w:color="auto"/>
            </w:tcBorders>
            <w:shd w:val="clear" w:color="auto" w:fill="auto"/>
            <w:vAlign w:val="center"/>
            <w:hideMark/>
          </w:tcPr>
          <w:p w14:paraId="6C61C6D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trójnożnaego</w:t>
            </w:r>
            <w:proofErr w:type="spellEnd"/>
            <w:r w:rsidRPr="002320A7">
              <w:rPr>
                <w:rFonts w:asciiTheme="minorHAnsi" w:hAnsiTheme="minorHAnsi" w:cstheme="minorHAnsi"/>
                <w:sz w:val="20"/>
              </w:rPr>
              <w:t xml:space="preserve"> RKK na E-15/12</w:t>
            </w:r>
          </w:p>
        </w:tc>
        <w:tc>
          <w:tcPr>
            <w:tcW w:w="813" w:type="dxa"/>
            <w:tcBorders>
              <w:top w:val="nil"/>
              <w:left w:val="nil"/>
              <w:bottom w:val="single" w:sz="4" w:space="0" w:color="auto"/>
              <w:right w:val="single" w:sz="4" w:space="0" w:color="auto"/>
            </w:tcBorders>
            <w:shd w:val="clear" w:color="auto" w:fill="auto"/>
            <w:noWrap/>
            <w:hideMark/>
          </w:tcPr>
          <w:p w14:paraId="7E170CB5"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54F88D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741A18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124583A9"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60D5C26"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43.</w:t>
            </w:r>
          </w:p>
        </w:tc>
        <w:tc>
          <w:tcPr>
            <w:tcW w:w="6663" w:type="dxa"/>
            <w:tcBorders>
              <w:top w:val="nil"/>
              <w:left w:val="nil"/>
              <w:bottom w:val="single" w:sz="4" w:space="0" w:color="auto"/>
              <w:right w:val="single" w:sz="4" w:space="0" w:color="auto"/>
            </w:tcBorders>
            <w:shd w:val="clear" w:color="auto" w:fill="auto"/>
            <w:vAlign w:val="center"/>
            <w:hideMark/>
          </w:tcPr>
          <w:p w14:paraId="2995186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trójnożnaego</w:t>
            </w:r>
            <w:proofErr w:type="spellEnd"/>
            <w:r w:rsidRPr="002320A7">
              <w:rPr>
                <w:rFonts w:asciiTheme="minorHAnsi" w:hAnsiTheme="minorHAnsi" w:cstheme="minorHAnsi"/>
                <w:sz w:val="20"/>
              </w:rPr>
              <w:t xml:space="preserve"> RKK na E-15/15</w:t>
            </w:r>
          </w:p>
        </w:tc>
        <w:tc>
          <w:tcPr>
            <w:tcW w:w="813" w:type="dxa"/>
            <w:tcBorders>
              <w:top w:val="nil"/>
              <w:left w:val="nil"/>
              <w:bottom w:val="single" w:sz="4" w:space="0" w:color="auto"/>
              <w:right w:val="single" w:sz="4" w:space="0" w:color="auto"/>
            </w:tcBorders>
            <w:shd w:val="clear" w:color="auto" w:fill="auto"/>
            <w:noWrap/>
            <w:hideMark/>
          </w:tcPr>
          <w:p w14:paraId="57D56E1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31ED90A5"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1D2E270"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C4FB27B"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FD89AE1"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44.</w:t>
            </w:r>
          </w:p>
        </w:tc>
        <w:tc>
          <w:tcPr>
            <w:tcW w:w="6663" w:type="dxa"/>
            <w:tcBorders>
              <w:top w:val="nil"/>
              <w:left w:val="nil"/>
              <w:bottom w:val="single" w:sz="4" w:space="0" w:color="auto"/>
              <w:right w:val="single" w:sz="4" w:space="0" w:color="auto"/>
            </w:tcBorders>
            <w:shd w:val="clear" w:color="auto" w:fill="auto"/>
            <w:vAlign w:val="center"/>
            <w:hideMark/>
          </w:tcPr>
          <w:p w14:paraId="03BA61D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słupa </w:t>
            </w:r>
            <w:proofErr w:type="spellStart"/>
            <w:r w:rsidRPr="002320A7">
              <w:rPr>
                <w:rFonts w:asciiTheme="minorHAnsi" w:hAnsiTheme="minorHAnsi" w:cstheme="minorHAnsi"/>
                <w:sz w:val="20"/>
              </w:rPr>
              <w:t>trójnożnaego</w:t>
            </w:r>
            <w:proofErr w:type="spellEnd"/>
            <w:r w:rsidRPr="002320A7">
              <w:rPr>
                <w:rFonts w:asciiTheme="minorHAnsi" w:hAnsiTheme="minorHAnsi" w:cstheme="minorHAnsi"/>
                <w:sz w:val="20"/>
              </w:rPr>
              <w:t xml:space="preserve"> RKK na E-15/20</w:t>
            </w:r>
          </w:p>
        </w:tc>
        <w:tc>
          <w:tcPr>
            <w:tcW w:w="813" w:type="dxa"/>
            <w:tcBorders>
              <w:top w:val="nil"/>
              <w:left w:val="nil"/>
              <w:bottom w:val="single" w:sz="4" w:space="0" w:color="auto"/>
              <w:right w:val="single" w:sz="4" w:space="0" w:color="auto"/>
            </w:tcBorders>
            <w:shd w:val="clear" w:color="auto" w:fill="auto"/>
            <w:noWrap/>
            <w:hideMark/>
          </w:tcPr>
          <w:p w14:paraId="204910A3"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E0FFD4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674723F"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2A649C6"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87ED92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45.</w:t>
            </w:r>
          </w:p>
        </w:tc>
        <w:tc>
          <w:tcPr>
            <w:tcW w:w="6663" w:type="dxa"/>
            <w:tcBorders>
              <w:top w:val="nil"/>
              <w:left w:val="nil"/>
              <w:bottom w:val="single" w:sz="4" w:space="0" w:color="auto"/>
              <w:right w:val="single" w:sz="4" w:space="0" w:color="auto"/>
            </w:tcBorders>
            <w:shd w:val="clear" w:color="000000" w:fill="FFFFFF"/>
            <w:vAlign w:val="center"/>
            <w:hideMark/>
          </w:tcPr>
          <w:p w14:paraId="055C5C32" w14:textId="77777777" w:rsidR="002320A7" w:rsidRPr="002320A7" w:rsidRDefault="002320A7" w:rsidP="00EE30CF">
            <w:pPr>
              <w:spacing w:line="240" w:lineRule="auto"/>
              <w:jc w:val="left"/>
              <w:rPr>
                <w:rFonts w:asciiTheme="minorHAnsi" w:hAnsiTheme="minorHAnsi" w:cstheme="minorHAnsi"/>
                <w:sz w:val="20"/>
                <w:lang w:eastAsia="pl-PL"/>
              </w:rPr>
            </w:pPr>
            <w:r w:rsidRPr="002320A7">
              <w:rPr>
                <w:rFonts w:asciiTheme="minorHAnsi" w:hAnsiTheme="minorHAnsi" w:cstheme="minorHAnsi"/>
                <w:sz w:val="20"/>
              </w:rPr>
              <w:t>Wymiana słupa trójnożnego RKK na E-15/25</w:t>
            </w:r>
          </w:p>
        </w:tc>
        <w:tc>
          <w:tcPr>
            <w:tcW w:w="813" w:type="dxa"/>
            <w:tcBorders>
              <w:top w:val="nil"/>
              <w:left w:val="nil"/>
              <w:bottom w:val="single" w:sz="4" w:space="0" w:color="auto"/>
              <w:right w:val="single" w:sz="4" w:space="0" w:color="auto"/>
            </w:tcBorders>
            <w:shd w:val="clear" w:color="auto" w:fill="auto"/>
            <w:noWrap/>
            <w:hideMark/>
          </w:tcPr>
          <w:p w14:paraId="4349AD26"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C84737A"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04F060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E5DDB37" w14:textId="77777777" w:rsidTr="003D791A">
        <w:trPr>
          <w:trHeight w:val="281"/>
        </w:trPr>
        <w:tc>
          <w:tcPr>
            <w:tcW w:w="567" w:type="dxa"/>
            <w:tcBorders>
              <w:top w:val="nil"/>
              <w:left w:val="double" w:sz="6" w:space="0" w:color="auto"/>
              <w:bottom w:val="single" w:sz="4" w:space="0" w:color="auto"/>
              <w:right w:val="single" w:sz="4" w:space="0" w:color="auto"/>
            </w:tcBorders>
            <w:shd w:val="clear" w:color="auto" w:fill="auto"/>
            <w:hideMark/>
          </w:tcPr>
          <w:p w14:paraId="706922F8"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46.</w:t>
            </w:r>
          </w:p>
        </w:tc>
        <w:tc>
          <w:tcPr>
            <w:tcW w:w="6663" w:type="dxa"/>
            <w:tcBorders>
              <w:top w:val="nil"/>
              <w:left w:val="nil"/>
              <w:bottom w:val="single" w:sz="4" w:space="0" w:color="auto"/>
              <w:right w:val="single" w:sz="4" w:space="0" w:color="auto"/>
            </w:tcBorders>
            <w:shd w:val="clear" w:color="auto" w:fill="auto"/>
            <w:vAlign w:val="center"/>
            <w:hideMark/>
          </w:tcPr>
          <w:p w14:paraId="0C6F7DD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Wykonanie uziemień oraz dokonanie pomiaru oporności uziemienia</w:t>
            </w:r>
          </w:p>
        </w:tc>
        <w:tc>
          <w:tcPr>
            <w:tcW w:w="813" w:type="dxa"/>
            <w:tcBorders>
              <w:top w:val="nil"/>
              <w:left w:val="nil"/>
              <w:bottom w:val="single" w:sz="4" w:space="0" w:color="auto"/>
              <w:right w:val="single" w:sz="4" w:space="0" w:color="auto"/>
            </w:tcBorders>
            <w:shd w:val="clear" w:color="auto" w:fill="auto"/>
            <w:noWrap/>
            <w:hideMark/>
          </w:tcPr>
          <w:p w14:paraId="2C3BF47B"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31ED5D3"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20FDA98A"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AB097F5"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31AF9CC8"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47.</w:t>
            </w:r>
          </w:p>
        </w:tc>
        <w:tc>
          <w:tcPr>
            <w:tcW w:w="6663" w:type="dxa"/>
            <w:tcBorders>
              <w:top w:val="nil"/>
              <w:left w:val="nil"/>
              <w:bottom w:val="single" w:sz="4" w:space="0" w:color="auto"/>
              <w:right w:val="single" w:sz="4" w:space="0" w:color="auto"/>
            </w:tcBorders>
            <w:shd w:val="clear" w:color="auto" w:fill="auto"/>
            <w:vAlign w:val="center"/>
            <w:hideMark/>
          </w:tcPr>
          <w:p w14:paraId="391E694B"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Zajęcie pasa drogowego</w:t>
            </w:r>
          </w:p>
        </w:tc>
        <w:tc>
          <w:tcPr>
            <w:tcW w:w="813" w:type="dxa"/>
            <w:tcBorders>
              <w:top w:val="nil"/>
              <w:left w:val="nil"/>
              <w:bottom w:val="single" w:sz="4" w:space="0" w:color="auto"/>
              <w:right w:val="single" w:sz="4" w:space="0" w:color="auto"/>
            </w:tcBorders>
            <w:shd w:val="clear" w:color="auto" w:fill="auto"/>
            <w:noWrap/>
            <w:hideMark/>
          </w:tcPr>
          <w:p w14:paraId="5EBA2468"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6139288"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7E942B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ADC5530"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3C25E0E"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48.</w:t>
            </w:r>
          </w:p>
        </w:tc>
        <w:tc>
          <w:tcPr>
            <w:tcW w:w="6663" w:type="dxa"/>
            <w:tcBorders>
              <w:top w:val="nil"/>
              <w:left w:val="nil"/>
              <w:bottom w:val="single" w:sz="4" w:space="0" w:color="auto"/>
              <w:right w:val="single" w:sz="4" w:space="0" w:color="auto"/>
            </w:tcBorders>
            <w:shd w:val="clear" w:color="auto" w:fill="auto"/>
            <w:vAlign w:val="center"/>
            <w:hideMark/>
          </w:tcPr>
          <w:p w14:paraId="629F26EF"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Przygotowanie miejsca pracy/</w:t>
            </w:r>
            <w:proofErr w:type="spellStart"/>
            <w:r w:rsidRPr="002320A7">
              <w:rPr>
                <w:rFonts w:asciiTheme="minorHAnsi" w:hAnsiTheme="minorHAnsi" w:cstheme="minorHAnsi"/>
                <w:sz w:val="20"/>
              </w:rPr>
              <w:t>samodopuszczenie</w:t>
            </w:r>
            <w:proofErr w:type="spellEnd"/>
          </w:p>
        </w:tc>
        <w:tc>
          <w:tcPr>
            <w:tcW w:w="813" w:type="dxa"/>
            <w:tcBorders>
              <w:top w:val="nil"/>
              <w:left w:val="nil"/>
              <w:bottom w:val="single" w:sz="4" w:space="0" w:color="auto"/>
              <w:right w:val="single" w:sz="4" w:space="0" w:color="auto"/>
            </w:tcBorders>
            <w:shd w:val="clear" w:color="auto" w:fill="auto"/>
            <w:noWrap/>
            <w:hideMark/>
          </w:tcPr>
          <w:p w14:paraId="0EA5959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1687184"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ED77626"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59DA0573"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1BCFF6D"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49.</w:t>
            </w:r>
          </w:p>
        </w:tc>
        <w:tc>
          <w:tcPr>
            <w:tcW w:w="6663" w:type="dxa"/>
            <w:tcBorders>
              <w:top w:val="nil"/>
              <w:left w:val="nil"/>
              <w:bottom w:val="single" w:sz="4" w:space="0" w:color="auto"/>
              <w:right w:val="single" w:sz="4" w:space="0" w:color="auto"/>
            </w:tcBorders>
            <w:shd w:val="clear" w:color="auto" w:fill="auto"/>
            <w:vAlign w:val="center"/>
            <w:hideMark/>
          </w:tcPr>
          <w:p w14:paraId="4A9FA076"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Dokumentacja powykonawcza</w:t>
            </w:r>
          </w:p>
        </w:tc>
        <w:tc>
          <w:tcPr>
            <w:tcW w:w="813" w:type="dxa"/>
            <w:tcBorders>
              <w:top w:val="nil"/>
              <w:left w:val="nil"/>
              <w:bottom w:val="single" w:sz="4" w:space="0" w:color="auto"/>
              <w:right w:val="single" w:sz="4" w:space="0" w:color="auto"/>
            </w:tcBorders>
            <w:shd w:val="clear" w:color="auto" w:fill="auto"/>
            <w:noWrap/>
            <w:hideMark/>
          </w:tcPr>
          <w:p w14:paraId="68DB9A9F"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BC7A8BE"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5A158D7"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40F979C"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C0FE25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50.</w:t>
            </w:r>
          </w:p>
        </w:tc>
        <w:tc>
          <w:tcPr>
            <w:tcW w:w="6663" w:type="dxa"/>
            <w:tcBorders>
              <w:top w:val="nil"/>
              <w:left w:val="nil"/>
              <w:bottom w:val="single" w:sz="4" w:space="0" w:color="auto"/>
              <w:right w:val="single" w:sz="4" w:space="0" w:color="auto"/>
            </w:tcBorders>
            <w:shd w:val="clear" w:color="auto" w:fill="auto"/>
            <w:vAlign w:val="center"/>
            <w:hideMark/>
          </w:tcPr>
          <w:p w14:paraId="286B347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Inwentaryzacja geodezyjna powykonawcza</w:t>
            </w:r>
          </w:p>
        </w:tc>
        <w:tc>
          <w:tcPr>
            <w:tcW w:w="813" w:type="dxa"/>
            <w:tcBorders>
              <w:top w:val="nil"/>
              <w:left w:val="nil"/>
              <w:bottom w:val="single" w:sz="4" w:space="0" w:color="auto"/>
              <w:right w:val="single" w:sz="4" w:space="0" w:color="auto"/>
            </w:tcBorders>
            <w:shd w:val="clear" w:color="auto" w:fill="auto"/>
            <w:noWrap/>
            <w:hideMark/>
          </w:tcPr>
          <w:p w14:paraId="33C7B12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EE45122"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80933A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A8E7AE2"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53824E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51.</w:t>
            </w:r>
          </w:p>
        </w:tc>
        <w:tc>
          <w:tcPr>
            <w:tcW w:w="6663" w:type="dxa"/>
            <w:tcBorders>
              <w:top w:val="nil"/>
              <w:left w:val="nil"/>
              <w:bottom w:val="single" w:sz="4" w:space="0" w:color="auto"/>
              <w:right w:val="single" w:sz="4" w:space="0" w:color="auto"/>
            </w:tcBorders>
            <w:shd w:val="clear" w:color="auto" w:fill="auto"/>
            <w:vAlign w:val="center"/>
            <w:hideMark/>
          </w:tcPr>
          <w:p w14:paraId="75EB59BF"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izolatora odciągowego ŁO1</w:t>
            </w:r>
          </w:p>
        </w:tc>
        <w:tc>
          <w:tcPr>
            <w:tcW w:w="813" w:type="dxa"/>
            <w:tcBorders>
              <w:top w:val="nil"/>
              <w:left w:val="nil"/>
              <w:bottom w:val="single" w:sz="4" w:space="0" w:color="auto"/>
              <w:right w:val="single" w:sz="4" w:space="0" w:color="auto"/>
            </w:tcBorders>
            <w:shd w:val="clear" w:color="auto" w:fill="auto"/>
            <w:noWrap/>
            <w:hideMark/>
          </w:tcPr>
          <w:p w14:paraId="60DEF350"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642938E0"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C77CA09"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E13A1EC"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70D121D"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52.</w:t>
            </w:r>
          </w:p>
        </w:tc>
        <w:tc>
          <w:tcPr>
            <w:tcW w:w="6663" w:type="dxa"/>
            <w:tcBorders>
              <w:top w:val="nil"/>
              <w:left w:val="nil"/>
              <w:bottom w:val="single" w:sz="4" w:space="0" w:color="auto"/>
              <w:right w:val="single" w:sz="4" w:space="0" w:color="auto"/>
            </w:tcBorders>
            <w:shd w:val="clear" w:color="auto" w:fill="auto"/>
            <w:vAlign w:val="center"/>
            <w:hideMark/>
          </w:tcPr>
          <w:p w14:paraId="1B7C8621"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Odpięcie i podpięcie kabla na słupie SN oraz uszczelnienie</w:t>
            </w:r>
          </w:p>
        </w:tc>
        <w:tc>
          <w:tcPr>
            <w:tcW w:w="813" w:type="dxa"/>
            <w:tcBorders>
              <w:top w:val="nil"/>
              <w:left w:val="nil"/>
              <w:bottom w:val="single" w:sz="4" w:space="0" w:color="auto"/>
              <w:right w:val="single" w:sz="4" w:space="0" w:color="auto"/>
            </w:tcBorders>
            <w:shd w:val="clear" w:color="auto" w:fill="auto"/>
            <w:noWrap/>
            <w:hideMark/>
          </w:tcPr>
          <w:p w14:paraId="13325E2F"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0E53DB69"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21516AC"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563F5C4" w14:textId="77777777" w:rsidTr="003D791A">
        <w:trPr>
          <w:trHeight w:val="195"/>
        </w:trPr>
        <w:tc>
          <w:tcPr>
            <w:tcW w:w="567" w:type="dxa"/>
            <w:tcBorders>
              <w:top w:val="nil"/>
              <w:left w:val="double" w:sz="6" w:space="0" w:color="auto"/>
              <w:bottom w:val="single" w:sz="4" w:space="0" w:color="auto"/>
              <w:right w:val="single" w:sz="4" w:space="0" w:color="auto"/>
            </w:tcBorders>
            <w:shd w:val="clear" w:color="auto" w:fill="auto"/>
            <w:hideMark/>
          </w:tcPr>
          <w:p w14:paraId="1237A19F"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53.</w:t>
            </w:r>
          </w:p>
        </w:tc>
        <w:tc>
          <w:tcPr>
            <w:tcW w:w="6663" w:type="dxa"/>
            <w:tcBorders>
              <w:top w:val="nil"/>
              <w:left w:val="nil"/>
              <w:bottom w:val="single" w:sz="4" w:space="0" w:color="auto"/>
              <w:right w:val="single" w:sz="4" w:space="0" w:color="auto"/>
            </w:tcBorders>
            <w:shd w:val="clear" w:color="000000" w:fill="FFFFFF"/>
            <w:vAlign w:val="center"/>
            <w:hideMark/>
          </w:tcPr>
          <w:p w14:paraId="7B3FFDCA" w14:textId="77777777" w:rsidR="002320A7" w:rsidRPr="002320A7" w:rsidRDefault="002320A7" w:rsidP="00EE30CF">
            <w:pPr>
              <w:spacing w:line="240" w:lineRule="auto"/>
              <w:jc w:val="left"/>
              <w:rPr>
                <w:rFonts w:asciiTheme="minorHAnsi" w:hAnsiTheme="minorHAnsi" w:cstheme="minorHAnsi"/>
                <w:sz w:val="20"/>
                <w:lang w:eastAsia="pl-PL"/>
              </w:rPr>
            </w:pPr>
            <w:r w:rsidRPr="002320A7">
              <w:rPr>
                <w:rFonts w:asciiTheme="minorHAnsi" w:hAnsiTheme="minorHAnsi" w:cstheme="minorHAnsi"/>
                <w:sz w:val="20"/>
              </w:rPr>
              <w:t>Wymiana przyłącza napowietrznego jednofazowego na izolowane</w:t>
            </w:r>
          </w:p>
        </w:tc>
        <w:tc>
          <w:tcPr>
            <w:tcW w:w="813" w:type="dxa"/>
            <w:tcBorders>
              <w:top w:val="nil"/>
              <w:left w:val="nil"/>
              <w:bottom w:val="single" w:sz="4" w:space="0" w:color="auto"/>
              <w:right w:val="single" w:sz="4" w:space="0" w:color="auto"/>
            </w:tcBorders>
            <w:shd w:val="clear" w:color="auto" w:fill="auto"/>
            <w:noWrap/>
            <w:hideMark/>
          </w:tcPr>
          <w:p w14:paraId="60F834F4"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D14572C"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061075C"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1A848F2D"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6D83387"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54.</w:t>
            </w:r>
          </w:p>
        </w:tc>
        <w:tc>
          <w:tcPr>
            <w:tcW w:w="6663" w:type="dxa"/>
            <w:tcBorders>
              <w:top w:val="nil"/>
              <w:left w:val="nil"/>
              <w:bottom w:val="single" w:sz="4" w:space="0" w:color="auto"/>
              <w:right w:val="single" w:sz="4" w:space="0" w:color="auto"/>
            </w:tcBorders>
            <w:shd w:val="clear" w:color="auto" w:fill="auto"/>
            <w:vAlign w:val="center"/>
            <w:hideMark/>
          </w:tcPr>
          <w:p w14:paraId="2F3D834F"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przyłącza napowietrznego trójfazowego na izolowane</w:t>
            </w:r>
          </w:p>
        </w:tc>
        <w:tc>
          <w:tcPr>
            <w:tcW w:w="813" w:type="dxa"/>
            <w:tcBorders>
              <w:top w:val="nil"/>
              <w:left w:val="nil"/>
              <w:bottom w:val="single" w:sz="4" w:space="0" w:color="auto"/>
              <w:right w:val="single" w:sz="4" w:space="0" w:color="auto"/>
            </w:tcBorders>
            <w:shd w:val="clear" w:color="auto" w:fill="auto"/>
            <w:noWrap/>
            <w:hideMark/>
          </w:tcPr>
          <w:p w14:paraId="65E3293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6B01F2E"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DA9148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1A45B6AB"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A7583EB"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55.</w:t>
            </w:r>
          </w:p>
        </w:tc>
        <w:tc>
          <w:tcPr>
            <w:tcW w:w="6663" w:type="dxa"/>
            <w:tcBorders>
              <w:top w:val="nil"/>
              <w:left w:val="nil"/>
              <w:bottom w:val="single" w:sz="4" w:space="0" w:color="auto"/>
              <w:right w:val="single" w:sz="4" w:space="0" w:color="auto"/>
            </w:tcBorders>
            <w:shd w:val="clear" w:color="auto" w:fill="auto"/>
            <w:vAlign w:val="center"/>
            <w:hideMark/>
          </w:tcPr>
          <w:p w14:paraId="3952AEA8"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Jednostronne odpięcie i ponowne wpięcie istniejącego przyłącza izolowanego  jednofazowego</w:t>
            </w:r>
          </w:p>
        </w:tc>
        <w:tc>
          <w:tcPr>
            <w:tcW w:w="813" w:type="dxa"/>
            <w:tcBorders>
              <w:top w:val="nil"/>
              <w:left w:val="nil"/>
              <w:bottom w:val="single" w:sz="4" w:space="0" w:color="auto"/>
              <w:right w:val="single" w:sz="4" w:space="0" w:color="auto"/>
            </w:tcBorders>
            <w:shd w:val="clear" w:color="auto" w:fill="auto"/>
            <w:noWrap/>
            <w:hideMark/>
          </w:tcPr>
          <w:p w14:paraId="3403262B"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7DC0FDE"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059A618"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73FB4219" w14:textId="77777777" w:rsidTr="003D791A">
        <w:trPr>
          <w:trHeight w:val="449"/>
        </w:trPr>
        <w:tc>
          <w:tcPr>
            <w:tcW w:w="567" w:type="dxa"/>
            <w:tcBorders>
              <w:top w:val="nil"/>
              <w:left w:val="double" w:sz="6" w:space="0" w:color="auto"/>
              <w:bottom w:val="single" w:sz="4" w:space="0" w:color="auto"/>
              <w:right w:val="single" w:sz="4" w:space="0" w:color="auto"/>
            </w:tcBorders>
            <w:shd w:val="clear" w:color="auto" w:fill="auto"/>
            <w:hideMark/>
          </w:tcPr>
          <w:p w14:paraId="7F7D90B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56.</w:t>
            </w:r>
          </w:p>
        </w:tc>
        <w:tc>
          <w:tcPr>
            <w:tcW w:w="6663" w:type="dxa"/>
            <w:tcBorders>
              <w:top w:val="nil"/>
              <w:left w:val="nil"/>
              <w:bottom w:val="single" w:sz="4" w:space="0" w:color="auto"/>
              <w:right w:val="single" w:sz="4" w:space="0" w:color="auto"/>
            </w:tcBorders>
            <w:shd w:val="clear" w:color="auto" w:fill="auto"/>
            <w:vAlign w:val="center"/>
            <w:hideMark/>
          </w:tcPr>
          <w:p w14:paraId="0F24B696"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Jednostronne odpięcie i ponowne wpięcie istniejącego przyłącza izolowanego  trójfazowego</w:t>
            </w:r>
          </w:p>
        </w:tc>
        <w:tc>
          <w:tcPr>
            <w:tcW w:w="813" w:type="dxa"/>
            <w:tcBorders>
              <w:top w:val="nil"/>
              <w:left w:val="nil"/>
              <w:bottom w:val="single" w:sz="4" w:space="0" w:color="auto"/>
              <w:right w:val="single" w:sz="4" w:space="0" w:color="auto"/>
            </w:tcBorders>
            <w:shd w:val="clear" w:color="auto" w:fill="auto"/>
            <w:noWrap/>
            <w:hideMark/>
          </w:tcPr>
          <w:p w14:paraId="0E7D5BB5"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A33DF9B"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31627A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0EB6B75F" w14:textId="77777777" w:rsidTr="003D791A">
        <w:trPr>
          <w:trHeight w:val="436"/>
        </w:trPr>
        <w:tc>
          <w:tcPr>
            <w:tcW w:w="567" w:type="dxa"/>
            <w:tcBorders>
              <w:top w:val="nil"/>
              <w:left w:val="double" w:sz="6" w:space="0" w:color="auto"/>
              <w:bottom w:val="single" w:sz="4" w:space="0" w:color="auto"/>
              <w:right w:val="single" w:sz="4" w:space="0" w:color="auto"/>
            </w:tcBorders>
            <w:shd w:val="clear" w:color="auto" w:fill="auto"/>
            <w:hideMark/>
          </w:tcPr>
          <w:p w14:paraId="0923A788"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57.</w:t>
            </w:r>
          </w:p>
        </w:tc>
        <w:tc>
          <w:tcPr>
            <w:tcW w:w="6663" w:type="dxa"/>
            <w:tcBorders>
              <w:top w:val="nil"/>
              <w:left w:val="nil"/>
              <w:bottom w:val="single" w:sz="4" w:space="0" w:color="auto"/>
              <w:right w:val="single" w:sz="4" w:space="0" w:color="auto"/>
            </w:tcBorders>
            <w:shd w:val="clear" w:color="auto" w:fill="auto"/>
            <w:vAlign w:val="center"/>
            <w:hideMark/>
          </w:tcPr>
          <w:p w14:paraId="37DEB5FE"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Odpięcie i podpięcie kabla na słupie </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z uwzględnieniem wymiany rury osłonowej, jej uszczelnienia oraz montażu palczatki</w:t>
            </w:r>
          </w:p>
        </w:tc>
        <w:tc>
          <w:tcPr>
            <w:tcW w:w="813" w:type="dxa"/>
            <w:tcBorders>
              <w:top w:val="nil"/>
              <w:left w:val="nil"/>
              <w:bottom w:val="single" w:sz="4" w:space="0" w:color="auto"/>
              <w:right w:val="single" w:sz="4" w:space="0" w:color="auto"/>
            </w:tcBorders>
            <w:shd w:val="clear" w:color="auto" w:fill="auto"/>
            <w:noWrap/>
            <w:hideMark/>
          </w:tcPr>
          <w:p w14:paraId="75F8A3D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EB275C0"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F5C305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62FB689" w14:textId="77777777" w:rsidTr="003D791A">
        <w:trPr>
          <w:trHeight w:val="297"/>
        </w:trPr>
        <w:tc>
          <w:tcPr>
            <w:tcW w:w="567" w:type="dxa"/>
            <w:tcBorders>
              <w:top w:val="nil"/>
              <w:left w:val="double" w:sz="6" w:space="0" w:color="auto"/>
              <w:bottom w:val="single" w:sz="4" w:space="0" w:color="auto"/>
              <w:right w:val="single" w:sz="4" w:space="0" w:color="auto"/>
            </w:tcBorders>
            <w:shd w:val="clear" w:color="auto" w:fill="auto"/>
            <w:hideMark/>
          </w:tcPr>
          <w:p w14:paraId="12A57B7A"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58.</w:t>
            </w:r>
          </w:p>
        </w:tc>
        <w:tc>
          <w:tcPr>
            <w:tcW w:w="6663" w:type="dxa"/>
            <w:tcBorders>
              <w:top w:val="nil"/>
              <w:left w:val="nil"/>
              <w:bottom w:val="single" w:sz="4" w:space="0" w:color="auto"/>
              <w:right w:val="single" w:sz="4" w:space="0" w:color="auto"/>
            </w:tcBorders>
            <w:shd w:val="clear" w:color="auto" w:fill="auto"/>
            <w:vAlign w:val="center"/>
            <w:hideMark/>
          </w:tcPr>
          <w:p w14:paraId="717EA121"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color w:val="000000"/>
                <w:sz w:val="20"/>
              </w:rPr>
              <w:t xml:space="preserve">Wymiana ogranicznika przepięć </w:t>
            </w:r>
            <w:proofErr w:type="spellStart"/>
            <w:r w:rsidRPr="002320A7">
              <w:rPr>
                <w:rFonts w:asciiTheme="minorHAnsi" w:hAnsiTheme="minorHAnsi" w:cstheme="minorHAnsi"/>
                <w:color w:val="000000"/>
                <w:sz w:val="20"/>
              </w:rPr>
              <w:t>nN</w:t>
            </w:r>
            <w:proofErr w:type="spellEnd"/>
            <w:r w:rsidRPr="002320A7">
              <w:rPr>
                <w:rFonts w:asciiTheme="minorHAnsi" w:hAnsiTheme="minorHAnsi" w:cstheme="minorHAnsi"/>
                <w:color w:val="000000"/>
                <w:sz w:val="20"/>
              </w:rPr>
              <w:t xml:space="preserve"> sztuk 3</w:t>
            </w:r>
          </w:p>
        </w:tc>
        <w:tc>
          <w:tcPr>
            <w:tcW w:w="813" w:type="dxa"/>
            <w:tcBorders>
              <w:top w:val="nil"/>
              <w:left w:val="nil"/>
              <w:bottom w:val="single" w:sz="4" w:space="0" w:color="auto"/>
              <w:right w:val="single" w:sz="4" w:space="0" w:color="auto"/>
            </w:tcBorders>
            <w:shd w:val="clear" w:color="auto" w:fill="auto"/>
            <w:noWrap/>
            <w:hideMark/>
          </w:tcPr>
          <w:p w14:paraId="21F8567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F19E739"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2FC8674D"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A5408AA"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5F7A7D22"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59.</w:t>
            </w:r>
          </w:p>
        </w:tc>
        <w:tc>
          <w:tcPr>
            <w:tcW w:w="6663" w:type="dxa"/>
            <w:tcBorders>
              <w:top w:val="nil"/>
              <w:left w:val="nil"/>
              <w:bottom w:val="single" w:sz="4" w:space="0" w:color="auto"/>
              <w:right w:val="single" w:sz="4" w:space="0" w:color="auto"/>
            </w:tcBorders>
            <w:shd w:val="clear" w:color="auto" w:fill="auto"/>
            <w:vAlign w:val="center"/>
            <w:hideMark/>
          </w:tcPr>
          <w:p w14:paraId="791F799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Pionowanie słupa linii </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hideMark/>
          </w:tcPr>
          <w:p w14:paraId="478943F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80142F4"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63727DE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1BC2BD9C"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44DD3920"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60.</w:t>
            </w:r>
          </w:p>
        </w:tc>
        <w:tc>
          <w:tcPr>
            <w:tcW w:w="6663" w:type="dxa"/>
            <w:tcBorders>
              <w:top w:val="nil"/>
              <w:left w:val="nil"/>
              <w:bottom w:val="single" w:sz="4" w:space="0" w:color="auto"/>
              <w:right w:val="single" w:sz="4" w:space="0" w:color="auto"/>
            </w:tcBorders>
            <w:shd w:val="clear" w:color="auto" w:fill="auto"/>
            <w:vAlign w:val="center"/>
            <w:hideMark/>
          </w:tcPr>
          <w:p w14:paraId="75E55285"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 Pionowanie słupa linii SN </w:t>
            </w:r>
          </w:p>
        </w:tc>
        <w:tc>
          <w:tcPr>
            <w:tcW w:w="813" w:type="dxa"/>
            <w:tcBorders>
              <w:top w:val="nil"/>
              <w:left w:val="nil"/>
              <w:bottom w:val="single" w:sz="4" w:space="0" w:color="auto"/>
              <w:right w:val="single" w:sz="4" w:space="0" w:color="auto"/>
            </w:tcBorders>
            <w:shd w:val="clear" w:color="auto" w:fill="auto"/>
            <w:noWrap/>
            <w:hideMark/>
          </w:tcPr>
          <w:p w14:paraId="799BA69C"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635396E5"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8D0C28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4092CEB"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18F0CEFC"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61.</w:t>
            </w:r>
          </w:p>
        </w:tc>
        <w:tc>
          <w:tcPr>
            <w:tcW w:w="6663" w:type="dxa"/>
            <w:tcBorders>
              <w:top w:val="nil"/>
              <w:left w:val="nil"/>
              <w:bottom w:val="single" w:sz="4" w:space="0" w:color="auto"/>
              <w:right w:val="single" w:sz="4" w:space="0" w:color="auto"/>
            </w:tcBorders>
            <w:shd w:val="clear" w:color="auto" w:fill="auto"/>
            <w:vAlign w:val="center"/>
            <w:hideMark/>
          </w:tcPr>
          <w:p w14:paraId="69414DB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ogranicznika przepięć SN</w:t>
            </w:r>
          </w:p>
        </w:tc>
        <w:tc>
          <w:tcPr>
            <w:tcW w:w="813" w:type="dxa"/>
            <w:tcBorders>
              <w:top w:val="nil"/>
              <w:left w:val="nil"/>
              <w:bottom w:val="single" w:sz="4" w:space="0" w:color="auto"/>
              <w:right w:val="single" w:sz="4" w:space="0" w:color="auto"/>
            </w:tcBorders>
            <w:shd w:val="clear" w:color="auto" w:fill="auto"/>
            <w:noWrap/>
            <w:hideMark/>
          </w:tcPr>
          <w:p w14:paraId="094E8FB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5EB2D9A"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4A413E8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AE6B55A"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F0D05B8"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62.</w:t>
            </w:r>
          </w:p>
        </w:tc>
        <w:tc>
          <w:tcPr>
            <w:tcW w:w="6663" w:type="dxa"/>
            <w:tcBorders>
              <w:top w:val="nil"/>
              <w:left w:val="nil"/>
              <w:bottom w:val="single" w:sz="4" w:space="0" w:color="auto"/>
              <w:right w:val="single" w:sz="4" w:space="0" w:color="auto"/>
            </w:tcBorders>
            <w:shd w:val="clear" w:color="auto" w:fill="auto"/>
            <w:vAlign w:val="center"/>
            <w:hideMark/>
          </w:tcPr>
          <w:p w14:paraId="21A12F39"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skrzyni RS na napowietrznej stacji transformatorowej Sn/</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w:t>
            </w:r>
            <w:r w:rsidRPr="002320A7">
              <w:rPr>
                <w:rFonts w:asciiTheme="minorHAnsi" w:hAnsiTheme="minorHAnsi" w:cstheme="minorHAnsi"/>
                <w:sz w:val="20"/>
              </w:rPr>
              <w:br/>
              <w:t xml:space="preserve">5-cio polowej z łącznikiem głównym </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hideMark/>
          </w:tcPr>
          <w:p w14:paraId="3F9D6D35"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15735962"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538B0E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72571CC" w14:textId="77777777" w:rsidTr="003D791A">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FC82313"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63.</w:t>
            </w:r>
          </w:p>
        </w:tc>
        <w:tc>
          <w:tcPr>
            <w:tcW w:w="6663" w:type="dxa"/>
            <w:tcBorders>
              <w:top w:val="nil"/>
              <w:left w:val="nil"/>
              <w:bottom w:val="single" w:sz="4" w:space="0" w:color="auto"/>
              <w:right w:val="single" w:sz="4" w:space="0" w:color="auto"/>
            </w:tcBorders>
            <w:shd w:val="clear" w:color="auto" w:fill="auto"/>
            <w:hideMark/>
          </w:tcPr>
          <w:p w14:paraId="2BF6609A"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odłącznika/</w:t>
            </w:r>
            <w:proofErr w:type="spellStart"/>
            <w:r w:rsidRPr="002320A7">
              <w:rPr>
                <w:rFonts w:asciiTheme="minorHAnsi" w:hAnsiTheme="minorHAnsi" w:cstheme="minorHAnsi"/>
                <w:sz w:val="20"/>
              </w:rPr>
              <w:t>rozłacznika</w:t>
            </w:r>
            <w:proofErr w:type="spellEnd"/>
            <w:r w:rsidRPr="002320A7">
              <w:rPr>
                <w:rFonts w:asciiTheme="minorHAnsi" w:hAnsiTheme="minorHAnsi" w:cstheme="minorHAnsi"/>
                <w:sz w:val="20"/>
              </w:rPr>
              <w:t xml:space="preserve"> (OR, LHTCJ) w stacji wnętrzowej SN/</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w polu liniowym/polu transformatora</w:t>
            </w:r>
          </w:p>
        </w:tc>
        <w:tc>
          <w:tcPr>
            <w:tcW w:w="813" w:type="dxa"/>
            <w:tcBorders>
              <w:top w:val="nil"/>
              <w:left w:val="nil"/>
              <w:bottom w:val="single" w:sz="4" w:space="0" w:color="auto"/>
              <w:right w:val="single" w:sz="4" w:space="0" w:color="auto"/>
            </w:tcBorders>
            <w:shd w:val="clear" w:color="auto" w:fill="auto"/>
            <w:noWrap/>
            <w:hideMark/>
          </w:tcPr>
          <w:p w14:paraId="25E4BF7A"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53926264"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31D5839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376B9905" w14:textId="77777777" w:rsidTr="003D791A">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28B7F52"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64.</w:t>
            </w:r>
          </w:p>
        </w:tc>
        <w:tc>
          <w:tcPr>
            <w:tcW w:w="6663" w:type="dxa"/>
            <w:tcBorders>
              <w:top w:val="nil"/>
              <w:left w:val="nil"/>
              <w:bottom w:val="single" w:sz="4" w:space="0" w:color="auto"/>
              <w:right w:val="single" w:sz="4" w:space="0" w:color="auto"/>
            </w:tcBorders>
            <w:shd w:val="clear" w:color="auto" w:fill="auto"/>
            <w:vAlign w:val="center"/>
            <w:hideMark/>
          </w:tcPr>
          <w:p w14:paraId="5CA028F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złącza kablowego </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ZK-1</w:t>
            </w:r>
          </w:p>
        </w:tc>
        <w:tc>
          <w:tcPr>
            <w:tcW w:w="813" w:type="dxa"/>
            <w:tcBorders>
              <w:top w:val="nil"/>
              <w:left w:val="nil"/>
              <w:bottom w:val="single" w:sz="4" w:space="0" w:color="auto"/>
              <w:right w:val="single" w:sz="4" w:space="0" w:color="auto"/>
            </w:tcBorders>
            <w:shd w:val="clear" w:color="auto" w:fill="auto"/>
            <w:noWrap/>
            <w:hideMark/>
          </w:tcPr>
          <w:p w14:paraId="07501360"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6041195"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05235474"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0956770" w14:textId="77777777" w:rsidTr="003D791A">
        <w:trPr>
          <w:trHeight w:val="318"/>
        </w:trPr>
        <w:tc>
          <w:tcPr>
            <w:tcW w:w="567" w:type="dxa"/>
            <w:tcBorders>
              <w:top w:val="nil"/>
              <w:left w:val="double" w:sz="6" w:space="0" w:color="auto"/>
              <w:bottom w:val="single" w:sz="4" w:space="0" w:color="auto"/>
              <w:right w:val="single" w:sz="4" w:space="0" w:color="auto"/>
            </w:tcBorders>
            <w:shd w:val="clear" w:color="auto" w:fill="auto"/>
            <w:hideMark/>
          </w:tcPr>
          <w:p w14:paraId="35DA151B"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65.</w:t>
            </w:r>
          </w:p>
        </w:tc>
        <w:tc>
          <w:tcPr>
            <w:tcW w:w="6663" w:type="dxa"/>
            <w:tcBorders>
              <w:top w:val="nil"/>
              <w:left w:val="nil"/>
              <w:bottom w:val="single" w:sz="4" w:space="0" w:color="auto"/>
              <w:right w:val="single" w:sz="4" w:space="0" w:color="auto"/>
            </w:tcBorders>
            <w:shd w:val="clear" w:color="auto" w:fill="auto"/>
            <w:vAlign w:val="center"/>
            <w:hideMark/>
          </w:tcPr>
          <w:p w14:paraId="0A6880CF"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złącza kablowego </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ZK-2</w:t>
            </w:r>
          </w:p>
        </w:tc>
        <w:tc>
          <w:tcPr>
            <w:tcW w:w="813" w:type="dxa"/>
            <w:tcBorders>
              <w:top w:val="nil"/>
              <w:left w:val="nil"/>
              <w:bottom w:val="single" w:sz="4" w:space="0" w:color="auto"/>
              <w:right w:val="single" w:sz="4" w:space="0" w:color="auto"/>
            </w:tcBorders>
            <w:shd w:val="clear" w:color="auto" w:fill="auto"/>
            <w:noWrap/>
            <w:hideMark/>
          </w:tcPr>
          <w:p w14:paraId="66222A10"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47B48FBD"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74FB1D06"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CA8FB17" w14:textId="77777777" w:rsidTr="003D791A">
        <w:trPr>
          <w:trHeight w:val="281"/>
        </w:trPr>
        <w:tc>
          <w:tcPr>
            <w:tcW w:w="567" w:type="dxa"/>
            <w:tcBorders>
              <w:top w:val="nil"/>
              <w:left w:val="double" w:sz="6" w:space="0" w:color="auto"/>
              <w:bottom w:val="single" w:sz="4" w:space="0" w:color="auto"/>
              <w:right w:val="single" w:sz="4" w:space="0" w:color="auto"/>
            </w:tcBorders>
            <w:shd w:val="clear" w:color="auto" w:fill="auto"/>
            <w:hideMark/>
          </w:tcPr>
          <w:p w14:paraId="5EAE220E"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66.</w:t>
            </w:r>
          </w:p>
        </w:tc>
        <w:tc>
          <w:tcPr>
            <w:tcW w:w="6663" w:type="dxa"/>
            <w:tcBorders>
              <w:top w:val="nil"/>
              <w:left w:val="nil"/>
              <w:bottom w:val="single" w:sz="4" w:space="0" w:color="auto"/>
              <w:right w:val="single" w:sz="4" w:space="0" w:color="auto"/>
            </w:tcBorders>
            <w:shd w:val="clear" w:color="auto" w:fill="auto"/>
            <w:vAlign w:val="center"/>
            <w:hideMark/>
          </w:tcPr>
          <w:p w14:paraId="595D6247"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złącza </w:t>
            </w:r>
            <w:proofErr w:type="spellStart"/>
            <w:r w:rsidRPr="002320A7">
              <w:rPr>
                <w:rFonts w:asciiTheme="minorHAnsi" w:hAnsiTheme="minorHAnsi" w:cstheme="minorHAnsi"/>
                <w:sz w:val="20"/>
              </w:rPr>
              <w:t>kabkowego</w:t>
            </w:r>
            <w:proofErr w:type="spellEnd"/>
            <w:r w:rsidRPr="002320A7">
              <w:rPr>
                <w:rFonts w:asciiTheme="minorHAnsi" w:hAnsiTheme="minorHAnsi" w:cstheme="minorHAnsi"/>
                <w:sz w:val="20"/>
              </w:rPr>
              <w:t xml:space="preserve"> </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ZK-3</w:t>
            </w:r>
          </w:p>
        </w:tc>
        <w:tc>
          <w:tcPr>
            <w:tcW w:w="813" w:type="dxa"/>
            <w:tcBorders>
              <w:top w:val="nil"/>
              <w:left w:val="nil"/>
              <w:bottom w:val="single" w:sz="4" w:space="0" w:color="auto"/>
              <w:right w:val="single" w:sz="4" w:space="0" w:color="auto"/>
            </w:tcBorders>
            <w:shd w:val="clear" w:color="auto" w:fill="auto"/>
            <w:noWrap/>
            <w:hideMark/>
          </w:tcPr>
          <w:p w14:paraId="6E902CE9"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2C17CECC"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28652E2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65EE56A4" w14:textId="77777777" w:rsidTr="003D791A">
        <w:trPr>
          <w:trHeight w:val="271"/>
        </w:trPr>
        <w:tc>
          <w:tcPr>
            <w:tcW w:w="567" w:type="dxa"/>
            <w:tcBorders>
              <w:top w:val="nil"/>
              <w:left w:val="double" w:sz="6" w:space="0" w:color="auto"/>
              <w:bottom w:val="single" w:sz="4" w:space="0" w:color="auto"/>
              <w:right w:val="single" w:sz="4" w:space="0" w:color="auto"/>
            </w:tcBorders>
            <w:shd w:val="clear" w:color="auto" w:fill="auto"/>
            <w:hideMark/>
          </w:tcPr>
          <w:p w14:paraId="09B58889"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67.</w:t>
            </w:r>
          </w:p>
        </w:tc>
        <w:tc>
          <w:tcPr>
            <w:tcW w:w="6663" w:type="dxa"/>
            <w:tcBorders>
              <w:top w:val="nil"/>
              <w:left w:val="nil"/>
              <w:bottom w:val="single" w:sz="4" w:space="0" w:color="auto"/>
              <w:right w:val="single" w:sz="4" w:space="0" w:color="auto"/>
            </w:tcBorders>
            <w:shd w:val="clear" w:color="auto" w:fill="auto"/>
            <w:vAlign w:val="center"/>
            <w:hideMark/>
          </w:tcPr>
          <w:p w14:paraId="1443A7D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złącza </w:t>
            </w:r>
            <w:proofErr w:type="spellStart"/>
            <w:r w:rsidRPr="002320A7">
              <w:rPr>
                <w:rFonts w:asciiTheme="minorHAnsi" w:hAnsiTheme="minorHAnsi" w:cstheme="minorHAnsi"/>
                <w:sz w:val="20"/>
              </w:rPr>
              <w:t>kabkowego</w:t>
            </w:r>
            <w:proofErr w:type="spellEnd"/>
            <w:r w:rsidRPr="002320A7">
              <w:rPr>
                <w:rFonts w:asciiTheme="minorHAnsi" w:hAnsiTheme="minorHAnsi" w:cstheme="minorHAnsi"/>
                <w:sz w:val="20"/>
              </w:rPr>
              <w:t xml:space="preserve"> </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ZK-4</w:t>
            </w:r>
          </w:p>
        </w:tc>
        <w:tc>
          <w:tcPr>
            <w:tcW w:w="813" w:type="dxa"/>
            <w:tcBorders>
              <w:top w:val="nil"/>
              <w:left w:val="nil"/>
              <w:bottom w:val="single" w:sz="4" w:space="0" w:color="auto"/>
              <w:right w:val="single" w:sz="4" w:space="0" w:color="auto"/>
            </w:tcBorders>
            <w:shd w:val="clear" w:color="auto" w:fill="auto"/>
            <w:noWrap/>
            <w:hideMark/>
          </w:tcPr>
          <w:p w14:paraId="0289D1AC"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7C3D77AA"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D24C033"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7DF9157" w14:textId="77777777" w:rsidTr="003D791A">
        <w:trPr>
          <w:trHeight w:val="318"/>
        </w:trPr>
        <w:tc>
          <w:tcPr>
            <w:tcW w:w="567" w:type="dxa"/>
            <w:tcBorders>
              <w:top w:val="nil"/>
              <w:left w:val="double" w:sz="6" w:space="0" w:color="auto"/>
              <w:bottom w:val="single" w:sz="4" w:space="0" w:color="auto"/>
              <w:right w:val="single" w:sz="4" w:space="0" w:color="auto"/>
            </w:tcBorders>
            <w:shd w:val="clear" w:color="auto" w:fill="auto"/>
            <w:hideMark/>
          </w:tcPr>
          <w:p w14:paraId="037EC3EC"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68.</w:t>
            </w:r>
          </w:p>
        </w:tc>
        <w:tc>
          <w:tcPr>
            <w:tcW w:w="6663" w:type="dxa"/>
            <w:tcBorders>
              <w:top w:val="nil"/>
              <w:left w:val="nil"/>
              <w:bottom w:val="single" w:sz="4" w:space="0" w:color="auto"/>
              <w:right w:val="single" w:sz="4" w:space="0" w:color="auto"/>
            </w:tcBorders>
            <w:shd w:val="clear" w:color="000000" w:fill="FFFFFF"/>
            <w:vAlign w:val="center"/>
            <w:hideMark/>
          </w:tcPr>
          <w:p w14:paraId="312EEF41"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złącza pomiarowego </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SL-1</w:t>
            </w:r>
          </w:p>
        </w:tc>
        <w:tc>
          <w:tcPr>
            <w:tcW w:w="813" w:type="dxa"/>
            <w:tcBorders>
              <w:top w:val="nil"/>
              <w:left w:val="nil"/>
              <w:bottom w:val="single" w:sz="4" w:space="0" w:color="auto"/>
              <w:right w:val="single" w:sz="4" w:space="0" w:color="auto"/>
            </w:tcBorders>
            <w:shd w:val="clear" w:color="auto" w:fill="auto"/>
            <w:noWrap/>
            <w:hideMark/>
          </w:tcPr>
          <w:p w14:paraId="709D652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613D9EFE"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140967CB"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278C9087" w14:textId="77777777" w:rsidTr="003D791A">
        <w:trPr>
          <w:trHeight w:val="294"/>
        </w:trPr>
        <w:tc>
          <w:tcPr>
            <w:tcW w:w="567" w:type="dxa"/>
            <w:tcBorders>
              <w:top w:val="nil"/>
              <w:left w:val="double" w:sz="6" w:space="0" w:color="auto"/>
              <w:bottom w:val="single" w:sz="4" w:space="0" w:color="auto"/>
              <w:right w:val="single" w:sz="4" w:space="0" w:color="auto"/>
            </w:tcBorders>
            <w:shd w:val="clear" w:color="auto" w:fill="auto"/>
            <w:hideMark/>
          </w:tcPr>
          <w:p w14:paraId="66D79217" w14:textId="77777777" w:rsidR="002320A7" w:rsidRPr="00BB68D4" w:rsidRDefault="002320A7" w:rsidP="00EE30CF">
            <w:pPr>
              <w:spacing w:line="240" w:lineRule="auto"/>
              <w:jc w:val="center"/>
              <w:rPr>
                <w:rFonts w:ascii="Calibri" w:hAnsi="Calibri" w:cs="Calibri"/>
                <w:color w:val="000000"/>
                <w:sz w:val="20"/>
                <w:lang w:eastAsia="pl-PL"/>
              </w:rPr>
            </w:pPr>
            <w:r w:rsidRPr="00F15BF2">
              <w:rPr>
                <w:rFonts w:ascii="Calibri" w:hAnsi="Calibri" w:cs="Calibri"/>
                <w:sz w:val="20"/>
              </w:rPr>
              <w:t>69.</w:t>
            </w:r>
          </w:p>
        </w:tc>
        <w:tc>
          <w:tcPr>
            <w:tcW w:w="6663" w:type="dxa"/>
            <w:tcBorders>
              <w:top w:val="nil"/>
              <w:left w:val="nil"/>
              <w:bottom w:val="single" w:sz="4" w:space="0" w:color="auto"/>
              <w:right w:val="single" w:sz="4" w:space="0" w:color="auto"/>
            </w:tcBorders>
            <w:shd w:val="clear" w:color="000000" w:fill="FFFFFF"/>
            <w:vAlign w:val="center"/>
            <w:hideMark/>
          </w:tcPr>
          <w:p w14:paraId="770C743D"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rozłącznika listwowego o prądzie 160A w złączu kablowym </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hideMark/>
          </w:tcPr>
          <w:p w14:paraId="33D439FA"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hideMark/>
          </w:tcPr>
          <w:p w14:paraId="6FC1025C"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nil"/>
              <w:left w:val="nil"/>
              <w:bottom w:val="single" w:sz="4" w:space="0" w:color="auto"/>
              <w:right w:val="double" w:sz="6" w:space="0" w:color="auto"/>
            </w:tcBorders>
            <w:shd w:val="clear" w:color="auto" w:fill="auto"/>
            <w:noWrap/>
            <w:hideMark/>
          </w:tcPr>
          <w:p w14:paraId="5A847BC1"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2320A7" w:rsidRPr="00BB68D4" w14:paraId="4828ED10" w14:textId="77777777" w:rsidTr="003D791A">
        <w:trPr>
          <w:trHeight w:val="70"/>
        </w:trPr>
        <w:tc>
          <w:tcPr>
            <w:tcW w:w="567" w:type="dxa"/>
            <w:tcBorders>
              <w:top w:val="nil"/>
              <w:left w:val="double" w:sz="6" w:space="0" w:color="auto"/>
              <w:bottom w:val="single" w:sz="4" w:space="0" w:color="auto"/>
              <w:right w:val="single" w:sz="4" w:space="0" w:color="auto"/>
            </w:tcBorders>
            <w:shd w:val="clear" w:color="auto" w:fill="auto"/>
          </w:tcPr>
          <w:p w14:paraId="569156B8" w14:textId="77777777" w:rsidR="002320A7" w:rsidRPr="00F15BF2" w:rsidRDefault="002320A7" w:rsidP="00EE30CF">
            <w:pPr>
              <w:spacing w:line="240" w:lineRule="auto"/>
              <w:jc w:val="center"/>
              <w:rPr>
                <w:rFonts w:ascii="Calibri" w:hAnsi="Calibri" w:cs="Calibri"/>
                <w:sz w:val="20"/>
              </w:rPr>
            </w:pPr>
            <w:r w:rsidRPr="00F15BF2">
              <w:rPr>
                <w:rFonts w:ascii="Calibri" w:hAnsi="Calibri" w:cs="Calibri"/>
                <w:sz w:val="20"/>
              </w:rPr>
              <w:t>70.</w:t>
            </w:r>
          </w:p>
        </w:tc>
        <w:tc>
          <w:tcPr>
            <w:tcW w:w="6663" w:type="dxa"/>
            <w:tcBorders>
              <w:top w:val="nil"/>
              <w:left w:val="nil"/>
              <w:bottom w:val="single" w:sz="4" w:space="0" w:color="auto"/>
              <w:right w:val="single" w:sz="4" w:space="0" w:color="auto"/>
            </w:tcBorders>
            <w:shd w:val="clear" w:color="000000" w:fill="FFFFFF"/>
            <w:vAlign w:val="center"/>
          </w:tcPr>
          <w:p w14:paraId="20B8BC38"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rozłącznika listwowego o prądzie 400A w złączu kablowym </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tcPr>
          <w:p w14:paraId="6A196EFB"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6CC38DB0"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251F9878"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4E66455C" w14:textId="77777777" w:rsidTr="003D791A">
        <w:trPr>
          <w:trHeight w:val="70"/>
        </w:trPr>
        <w:tc>
          <w:tcPr>
            <w:tcW w:w="567" w:type="dxa"/>
            <w:tcBorders>
              <w:top w:val="nil"/>
              <w:left w:val="double" w:sz="6" w:space="0" w:color="auto"/>
              <w:bottom w:val="single" w:sz="4" w:space="0" w:color="auto"/>
              <w:right w:val="single" w:sz="4" w:space="0" w:color="auto"/>
            </w:tcBorders>
            <w:shd w:val="clear" w:color="auto" w:fill="auto"/>
            <w:vAlign w:val="center"/>
          </w:tcPr>
          <w:p w14:paraId="651B64DD"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71</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66F95B42"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układu półpośredniego energii elektrycznej</w:t>
            </w:r>
          </w:p>
        </w:tc>
        <w:tc>
          <w:tcPr>
            <w:tcW w:w="813" w:type="dxa"/>
            <w:tcBorders>
              <w:top w:val="nil"/>
              <w:left w:val="nil"/>
              <w:bottom w:val="single" w:sz="4" w:space="0" w:color="auto"/>
              <w:right w:val="single" w:sz="4" w:space="0" w:color="auto"/>
            </w:tcBorders>
            <w:shd w:val="clear" w:color="auto" w:fill="auto"/>
            <w:noWrap/>
          </w:tcPr>
          <w:p w14:paraId="072EDF2D"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2C347FEA"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751C012E"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7456CBFF" w14:textId="77777777" w:rsidTr="003D791A">
        <w:trPr>
          <w:trHeight w:val="192"/>
        </w:trPr>
        <w:tc>
          <w:tcPr>
            <w:tcW w:w="567" w:type="dxa"/>
            <w:tcBorders>
              <w:top w:val="nil"/>
              <w:left w:val="double" w:sz="6" w:space="0" w:color="auto"/>
              <w:bottom w:val="single" w:sz="4" w:space="0" w:color="auto"/>
              <w:right w:val="single" w:sz="4" w:space="0" w:color="auto"/>
            </w:tcBorders>
            <w:shd w:val="clear" w:color="auto" w:fill="auto"/>
            <w:vAlign w:val="center"/>
          </w:tcPr>
          <w:p w14:paraId="447FB9CE"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72</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7307F670"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Zastosowanie agregatu o mocy do 250 kVA</w:t>
            </w:r>
          </w:p>
        </w:tc>
        <w:tc>
          <w:tcPr>
            <w:tcW w:w="813" w:type="dxa"/>
            <w:tcBorders>
              <w:top w:val="nil"/>
              <w:left w:val="nil"/>
              <w:bottom w:val="single" w:sz="4" w:space="0" w:color="auto"/>
              <w:right w:val="single" w:sz="4" w:space="0" w:color="auto"/>
            </w:tcBorders>
            <w:shd w:val="clear" w:color="auto" w:fill="auto"/>
            <w:noWrap/>
          </w:tcPr>
          <w:p w14:paraId="13862864"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1CC847FE"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4A7E8F93"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3A986518" w14:textId="77777777" w:rsidTr="003D791A">
        <w:trPr>
          <w:trHeight w:val="209"/>
        </w:trPr>
        <w:tc>
          <w:tcPr>
            <w:tcW w:w="567" w:type="dxa"/>
            <w:tcBorders>
              <w:top w:val="nil"/>
              <w:left w:val="double" w:sz="6" w:space="0" w:color="auto"/>
              <w:bottom w:val="single" w:sz="4" w:space="0" w:color="auto"/>
              <w:right w:val="single" w:sz="4" w:space="0" w:color="auto"/>
            </w:tcBorders>
            <w:shd w:val="clear" w:color="auto" w:fill="auto"/>
            <w:vAlign w:val="center"/>
          </w:tcPr>
          <w:p w14:paraId="40DCEE6C"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73</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76B37794"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Zastosowanie agregatu o mocy powyżej 250 kVA</w:t>
            </w:r>
          </w:p>
        </w:tc>
        <w:tc>
          <w:tcPr>
            <w:tcW w:w="813" w:type="dxa"/>
            <w:tcBorders>
              <w:top w:val="nil"/>
              <w:left w:val="nil"/>
              <w:bottom w:val="single" w:sz="4" w:space="0" w:color="auto"/>
              <w:right w:val="single" w:sz="4" w:space="0" w:color="auto"/>
            </w:tcBorders>
            <w:shd w:val="clear" w:color="auto" w:fill="auto"/>
            <w:noWrap/>
          </w:tcPr>
          <w:p w14:paraId="5DFF5A81"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283FFCE1"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39D4FA70"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56D4799C" w14:textId="77777777" w:rsidTr="003D791A">
        <w:trPr>
          <w:trHeight w:val="241"/>
        </w:trPr>
        <w:tc>
          <w:tcPr>
            <w:tcW w:w="567" w:type="dxa"/>
            <w:tcBorders>
              <w:top w:val="nil"/>
              <w:left w:val="double" w:sz="6" w:space="0" w:color="auto"/>
              <w:bottom w:val="single" w:sz="4" w:space="0" w:color="auto"/>
              <w:right w:val="single" w:sz="4" w:space="0" w:color="auto"/>
            </w:tcBorders>
            <w:shd w:val="clear" w:color="auto" w:fill="auto"/>
            <w:vAlign w:val="center"/>
          </w:tcPr>
          <w:p w14:paraId="036B0B5C"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74</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3C9F8065"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rozłącznika OZ w stacji wnętrzowej SN/</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tcPr>
          <w:p w14:paraId="4E0D707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74A073E6"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4A8B2342"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47442A69" w14:textId="77777777" w:rsidTr="003D791A">
        <w:trPr>
          <w:trHeight w:val="565"/>
        </w:trPr>
        <w:tc>
          <w:tcPr>
            <w:tcW w:w="567" w:type="dxa"/>
            <w:tcBorders>
              <w:top w:val="nil"/>
              <w:left w:val="double" w:sz="6" w:space="0" w:color="auto"/>
              <w:bottom w:val="single" w:sz="4" w:space="0" w:color="auto"/>
              <w:right w:val="single" w:sz="4" w:space="0" w:color="auto"/>
            </w:tcBorders>
            <w:shd w:val="clear" w:color="auto" w:fill="auto"/>
            <w:vAlign w:val="center"/>
          </w:tcPr>
          <w:p w14:paraId="304A3F52"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75</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2B6C0AFA"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głowic na kablach olejowych SN (napowietrznych oraz wnętrzowych) wraz odcinkiem kabla do 12 m oraz mufą kablową  przejściową </w:t>
            </w:r>
          </w:p>
        </w:tc>
        <w:tc>
          <w:tcPr>
            <w:tcW w:w="813" w:type="dxa"/>
            <w:tcBorders>
              <w:top w:val="nil"/>
              <w:left w:val="nil"/>
              <w:bottom w:val="single" w:sz="4" w:space="0" w:color="auto"/>
              <w:right w:val="single" w:sz="4" w:space="0" w:color="auto"/>
            </w:tcBorders>
            <w:shd w:val="clear" w:color="auto" w:fill="auto"/>
            <w:noWrap/>
          </w:tcPr>
          <w:p w14:paraId="6AEDD8A8"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419D9BF1"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56745094"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6986AD39" w14:textId="77777777" w:rsidTr="003D791A">
        <w:trPr>
          <w:trHeight w:val="565"/>
        </w:trPr>
        <w:tc>
          <w:tcPr>
            <w:tcW w:w="567" w:type="dxa"/>
            <w:tcBorders>
              <w:top w:val="nil"/>
              <w:left w:val="double" w:sz="6" w:space="0" w:color="auto"/>
              <w:bottom w:val="single" w:sz="4" w:space="0" w:color="auto"/>
              <w:right w:val="single" w:sz="4" w:space="0" w:color="auto"/>
            </w:tcBorders>
            <w:shd w:val="clear" w:color="auto" w:fill="auto"/>
            <w:vAlign w:val="center"/>
          </w:tcPr>
          <w:p w14:paraId="1D1BE686"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76</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52675721"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głowic na kablach suchych SN (napowietrznych oraz wnętrzowych) wraz z odkopaniem zapasów i ułożeniem istniejącego kabla</w:t>
            </w:r>
          </w:p>
        </w:tc>
        <w:tc>
          <w:tcPr>
            <w:tcW w:w="813" w:type="dxa"/>
            <w:tcBorders>
              <w:top w:val="nil"/>
              <w:left w:val="nil"/>
              <w:bottom w:val="single" w:sz="4" w:space="0" w:color="auto"/>
              <w:right w:val="single" w:sz="4" w:space="0" w:color="auto"/>
            </w:tcBorders>
            <w:shd w:val="clear" w:color="auto" w:fill="auto"/>
            <w:noWrap/>
          </w:tcPr>
          <w:p w14:paraId="61866C85"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7CFE1ADB"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3B593D05"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69D09892" w14:textId="77777777" w:rsidTr="003D791A">
        <w:trPr>
          <w:trHeight w:val="565"/>
        </w:trPr>
        <w:tc>
          <w:tcPr>
            <w:tcW w:w="567" w:type="dxa"/>
            <w:tcBorders>
              <w:top w:val="nil"/>
              <w:left w:val="double" w:sz="6" w:space="0" w:color="auto"/>
              <w:bottom w:val="single" w:sz="4" w:space="0" w:color="auto"/>
              <w:right w:val="single" w:sz="4" w:space="0" w:color="auto"/>
            </w:tcBorders>
            <w:shd w:val="clear" w:color="auto" w:fill="auto"/>
            <w:vAlign w:val="center"/>
          </w:tcPr>
          <w:p w14:paraId="6EB05DB0"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77</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7F071E0C"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głowic na kablach suchych SN (napowietrznych oraz wnętrzowych) wraz odcinkiem kabla do 12 m oraz mufą kablową przelotową </w:t>
            </w:r>
          </w:p>
        </w:tc>
        <w:tc>
          <w:tcPr>
            <w:tcW w:w="813" w:type="dxa"/>
            <w:tcBorders>
              <w:top w:val="nil"/>
              <w:left w:val="nil"/>
              <w:bottom w:val="single" w:sz="4" w:space="0" w:color="auto"/>
              <w:right w:val="single" w:sz="4" w:space="0" w:color="auto"/>
            </w:tcBorders>
            <w:shd w:val="clear" w:color="auto" w:fill="auto"/>
            <w:noWrap/>
          </w:tcPr>
          <w:p w14:paraId="4F18AEF7"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00FD1645"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084C150F"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22FB42DB" w14:textId="77777777" w:rsidTr="003D791A">
        <w:trPr>
          <w:trHeight w:val="189"/>
        </w:trPr>
        <w:tc>
          <w:tcPr>
            <w:tcW w:w="567" w:type="dxa"/>
            <w:tcBorders>
              <w:top w:val="nil"/>
              <w:left w:val="double" w:sz="6" w:space="0" w:color="auto"/>
              <w:bottom w:val="single" w:sz="4" w:space="0" w:color="auto"/>
              <w:right w:val="single" w:sz="4" w:space="0" w:color="auto"/>
            </w:tcBorders>
            <w:shd w:val="clear" w:color="auto" w:fill="auto"/>
            <w:vAlign w:val="center"/>
          </w:tcPr>
          <w:p w14:paraId="027A0042"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78</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1D688C4A"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Wymiana konstrukcji pod gniado bocianie</w:t>
            </w:r>
          </w:p>
        </w:tc>
        <w:tc>
          <w:tcPr>
            <w:tcW w:w="813" w:type="dxa"/>
            <w:tcBorders>
              <w:top w:val="nil"/>
              <w:left w:val="nil"/>
              <w:bottom w:val="single" w:sz="4" w:space="0" w:color="auto"/>
              <w:right w:val="single" w:sz="4" w:space="0" w:color="auto"/>
            </w:tcBorders>
            <w:shd w:val="clear" w:color="auto" w:fill="auto"/>
            <w:noWrap/>
          </w:tcPr>
          <w:p w14:paraId="4EDAC215"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3954903F"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7C2E9AF2"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2A5DF83B" w14:textId="77777777" w:rsidTr="003D791A">
        <w:trPr>
          <w:trHeight w:val="235"/>
        </w:trPr>
        <w:tc>
          <w:tcPr>
            <w:tcW w:w="567" w:type="dxa"/>
            <w:tcBorders>
              <w:top w:val="nil"/>
              <w:left w:val="double" w:sz="6" w:space="0" w:color="auto"/>
              <w:bottom w:val="single" w:sz="4" w:space="0" w:color="auto"/>
              <w:right w:val="single" w:sz="4" w:space="0" w:color="auto"/>
            </w:tcBorders>
            <w:shd w:val="clear" w:color="auto" w:fill="auto"/>
            <w:vAlign w:val="center"/>
          </w:tcPr>
          <w:p w14:paraId="1C4098AA" w14:textId="77777777" w:rsidR="002320A7" w:rsidRPr="00394626" w:rsidRDefault="002320A7" w:rsidP="00EE30CF">
            <w:pPr>
              <w:spacing w:line="240" w:lineRule="auto"/>
              <w:jc w:val="center"/>
              <w:rPr>
                <w:rFonts w:ascii="Calibri" w:hAnsi="Calibri" w:cs="Calibri"/>
                <w:sz w:val="20"/>
              </w:rPr>
            </w:pPr>
            <w:r w:rsidRPr="00394626">
              <w:rPr>
                <w:rFonts w:ascii="Calibri" w:hAnsi="Calibri" w:cs="Calibri"/>
                <w:color w:val="000000"/>
                <w:sz w:val="20"/>
              </w:rPr>
              <w:t>79</w:t>
            </w:r>
            <w:r>
              <w:rPr>
                <w:rFonts w:ascii="Calibri" w:hAnsi="Calibri" w:cs="Calibri"/>
                <w:color w:val="000000"/>
                <w:sz w:val="20"/>
              </w:rPr>
              <w:t>.</w:t>
            </w:r>
          </w:p>
        </w:tc>
        <w:tc>
          <w:tcPr>
            <w:tcW w:w="6663" w:type="dxa"/>
            <w:tcBorders>
              <w:top w:val="nil"/>
              <w:left w:val="nil"/>
              <w:bottom w:val="single" w:sz="4" w:space="0" w:color="auto"/>
              <w:right w:val="single" w:sz="4" w:space="0" w:color="auto"/>
            </w:tcBorders>
            <w:shd w:val="clear" w:color="000000" w:fill="FFFFFF"/>
            <w:vAlign w:val="center"/>
          </w:tcPr>
          <w:p w14:paraId="752D61B6"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Wykonanie mufy kablowej </w:t>
            </w:r>
            <w:proofErr w:type="spellStart"/>
            <w:r w:rsidRPr="002320A7">
              <w:rPr>
                <w:rFonts w:asciiTheme="minorHAnsi" w:hAnsiTheme="minorHAnsi" w:cstheme="minorHAnsi"/>
                <w:sz w:val="20"/>
              </w:rPr>
              <w:t>nN</w:t>
            </w:r>
            <w:proofErr w:type="spellEnd"/>
          </w:p>
        </w:tc>
        <w:tc>
          <w:tcPr>
            <w:tcW w:w="813" w:type="dxa"/>
            <w:tcBorders>
              <w:top w:val="nil"/>
              <w:left w:val="nil"/>
              <w:bottom w:val="single" w:sz="4" w:space="0" w:color="auto"/>
              <w:right w:val="single" w:sz="4" w:space="0" w:color="auto"/>
            </w:tcBorders>
            <w:shd w:val="clear" w:color="auto" w:fill="auto"/>
            <w:noWrap/>
          </w:tcPr>
          <w:p w14:paraId="690A668B"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nil"/>
              <w:left w:val="nil"/>
              <w:bottom w:val="single" w:sz="4" w:space="0" w:color="auto"/>
              <w:right w:val="single" w:sz="4" w:space="0" w:color="auto"/>
            </w:tcBorders>
            <w:shd w:val="clear" w:color="auto" w:fill="auto"/>
            <w:noWrap/>
          </w:tcPr>
          <w:p w14:paraId="4F0CE432" w14:textId="77777777" w:rsidR="002320A7" w:rsidRPr="00BB68D4" w:rsidRDefault="002320A7" w:rsidP="00EE30CF">
            <w:pPr>
              <w:spacing w:line="240" w:lineRule="auto"/>
              <w:jc w:val="left"/>
              <w:rPr>
                <w:rFonts w:ascii="Calibri" w:hAnsi="Calibri" w:cs="Calibri"/>
                <w:b/>
                <w:bCs/>
                <w:color w:val="000000"/>
                <w:sz w:val="20"/>
                <w:lang w:eastAsia="pl-PL"/>
              </w:rPr>
            </w:pPr>
          </w:p>
        </w:tc>
        <w:tc>
          <w:tcPr>
            <w:tcW w:w="1134" w:type="dxa"/>
            <w:tcBorders>
              <w:top w:val="nil"/>
              <w:left w:val="nil"/>
              <w:bottom w:val="single" w:sz="4" w:space="0" w:color="auto"/>
              <w:right w:val="double" w:sz="6" w:space="0" w:color="auto"/>
            </w:tcBorders>
            <w:shd w:val="clear" w:color="auto" w:fill="auto"/>
            <w:noWrap/>
          </w:tcPr>
          <w:p w14:paraId="3C9B3C1D" w14:textId="77777777" w:rsidR="002320A7" w:rsidRPr="00BB68D4" w:rsidRDefault="002320A7" w:rsidP="00EE30CF">
            <w:pPr>
              <w:spacing w:line="240" w:lineRule="auto"/>
              <w:jc w:val="left"/>
              <w:rPr>
                <w:rFonts w:ascii="Calibri" w:hAnsi="Calibri" w:cs="Calibri"/>
                <w:color w:val="000000"/>
                <w:sz w:val="20"/>
                <w:lang w:eastAsia="pl-PL"/>
              </w:rPr>
            </w:pPr>
          </w:p>
        </w:tc>
      </w:tr>
      <w:tr w:rsidR="002320A7" w:rsidRPr="00BB68D4" w14:paraId="6C35A328" w14:textId="77777777" w:rsidTr="003D791A">
        <w:trPr>
          <w:trHeight w:val="395"/>
        </w:trPr>
        <w:tc>
          <w:tcPr>
            <w:tcW w:w="567" w:type="dxa"/>
            <w:tcBorders>
              <w:top w:val="single" w:sz="4" w:space="0" w:color="auto"/>
              <w:left w:val="double" w:sz="6" w:space="0" w:color="auto"/>
              <w:bottom w:val="single" w:sz="4" w:space="0" w:color="auto"/>
              <w:right w:val="single" w:sz="4" w:space="0" w:color="auto"/>
            </w:tcBorders>
            <w:shd w:val="clear" w:color="auto" w:fill="auto"/>
            <w:hideMark/>
          </w:tcPr>
          <w:p w14:paraId="7208C526" w14:textId="77777777" w:rsidR="002320A7" w:rsidRPr="00BB68D4" w:rsidRDefault="002320A7" w:rsidP="00EE30CF">
            <w:pPr>
              <w:spacing w:line="240" w:lineRule="auto"/>
              <w:jc w:val="center"/>
              <w:rPr>
                <w:rFonts w:ascii="Calibri" w:hAnsi="Calibri" w:cs="Calibri"/>
                <w:color w:val="000000"/>
                <w:sz w:val="20"/>
                <w:lang w:eastAsia="pl-PL"/>
              </w:rPr>
            </w:pPr>
            <w:r>
              <w:rPr>
                <w:rFonts w:ascii="Calibri" w:hAnsi="Calibri" w:cs="Calibri"/>
                <w:sz w:val="20"/>
              </w:rPr>
              <w:t>8</w:t>
            </w:r>
            <w:r w:rsidRPr="00F15BF2">
              <w:rPr>
                <w:rFonts w:ascii="Calibri" w:hAnsi="Calibri" w:cs="Calibri"/>
                <w:sz w:val="20"/>
              </w:rPr>
              <w:t>0.</w:t>
            </w:r>
          </w:p>
        </w:tc>
        <w:tc>
          <w:tcPr>
            <w:tcW w:w="6663" w:type="dxa"/>
            <w:tcBorders>
              <w:top w:val="single" w:sz="4" w:space="0" w:color="auto"/>
              <w:left w:val="nil"/>
              <w:bottom w:val="single" w:sz="4" w:space="0" w:color="auto"/>
              <w:right w:val="single" w:sz="4" w:space="0" w:color="auto"/>
            </w:tcBorders>
            <w:shd w:val="clear" w:color="000000" w:fill="FFFFFF"/>
            <w:vAlign w:val="center"/>
            <w:hideMark/>
          </w:tcPr>
          <w:p w14:paraId="55803B37" w14:textId="77777777" w:rsidR="002320A7" w:rsidRPr="002320A7" w:rsidRDefault="002320A7" w:rsidP="00EE30CF">
            <w:pPr>
              <w:spacing w:line="240" w:lineRule="auto"/>
              <w:jc w:val="left"/>
              <w:rPr>
                <w:rFonts w:asciiTheme="minorHAnsi" w:hAnsiTheme="minorHAnsi" w:cstheme="minorHAnsi"/>
                <w:color w:val="000000"/>
                <w:sz w:val="20"/>
                <w:lang w:eastAsia="pl-PL"/>
              </w:rPr>
            </w:pPr>
            <w:r w:rsidRPr="002320A7">
              <w:rPr>
                <w:rFonts w:asciiTheme="minorHAnsi" w:hAnsiTheme="minorHAnsi" w:cstheme="minorHAnsi"/>
                <w:sz w:val="20"/>
              </w:rPr>
              <w:t xml:space="preserve">Wymiana, </w:t>
            </w:r>
            <w:proofErr w:type="spellStart"/>
            <w:r w:rsidRPr="002320A7">
              <w:rPr>
                <w:rFonts w:asciiTheme="minorHAnsi" w:hAnsiTheme="minorHAnsi" w:cstheme="minorHAnsi"/>
                <w:sz w:val="20"/>
              </w:rPr>
              <w:t>uzupełenie</w:t>
            </w:r>
            <w:proofErr w:type="spellEnd"/>
            <w:r w:rsidRPr="002320A7">
              <w:rPr>
                <w:rFonts w:asciiTheme="minorHAnsi" w:hAnsiTheme="minorHAnsi" w:cstheme="minorHAnsi"/>
                <w:sz w:val="20"/>
              </w:rPr>
              <w:t xml:space="preserve"> tabliczek informacyjnych, ostrzegawczych na stacjach SN/</w:t>
            </w:r>
            <w:proofErr w:type="spellStart"/>
            <w:r w:rsidRPr="002320A7">
              <w:rPr>
                <w:rFonts w:asciiTheme="minorHAnsi" w:hAnsiTheme="minorHAnsi" w:cstheme="minorHAnsi"/>
                <w:sz w:val="20"/>
              </w:rPr>
              <w:t>nN</w:t>
            </w:r>
            <w:proofErr w:type="spellEnd"/>
            <w:r w:rsidRPr="002320A7">
              <w:rPr>
                <w:rFonts w:asciiTheme="minorHAnsi" w:hAnsiTheme="minorHAnsi" w:cstheme="minorHAnsi"/>
                <w:sz w:val="20"/>
              </w:rPr>
              <w:t xml:space="preserve">, łącznikach, słupach itp.. </w:t>
            </w:r>
          </w:p>
        </w:tc>
        <w:tc>
          <w:tcPr>
            <w:tcW w:w="813" w:type="dxa"/>
            <w:tcBorders>
              <w:top w:val="single" w:sz="4" w:space="0" w:color="auto"/>
              <w:left w:val="nil"/>
              <w:bottom w:val="single" w:sz="4" w:space="0" w:color="auto"/>
              <w:right w:val="single" w:sz="4" w:space="0" w:color="auto"/>
            </w:tcBorders>
            <w:shd w:val="clear" w:color="auto" w:fill="auto"/>
            <w:noWrap/>
            <w:hideMark/>
          </w:tcPr>
          <w:p w14:paraId="336C82ED" w14:textId="77777777" w:rsidR="002320A7" w:rsidRPr="00BB68D4" w:rsidRDefault="002320A7"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313" w:type="dxa"/>
            <w:tcBorders>
              <w:top w:val="single" w:sz="4" w:space="0" w:color="auto"/>
              <w:left w:val="nil"/>
              <w:bottom w:val="single" w:sz="4" w:space="0" w:color="auto"/>
              <w:right w:val="single" w:sz="4" w:space="0" w:color="auto"/>
            </w:tcBorders>
            <w:shd w:val="clear" w:color="auto" w:fill="auto"/>
            <w:noWrap/>
            <w:hideMark/>
          </w:tcPr>
          <w:p w14:paraId="64E77EAF" w14:textId="77777777" w:rsidR="002320A7" w:rsidRPr="00BB68D4" w:rsidRDefault="002320A7"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134" w:type="dxa"/>
            <w:tcBorders>
              <w:top w:val="single" w:sz="4" w:space="0" w:color="auto"/>
              <w:left w:val="nil"/>
              <w:bottom w:val="single" w:sz="4" w:space="0" w:color="auto"/>
              <w:right w:val="double" w:sz="6" w:space="0" w:color="auto"/>
            </w:tcBorders>
            <w:shd w:val="clear" w:color="auto" w:fill="auto"/>
            <w:noWrap/>
            <w:hideMark/>
          </w:tcPr>
          <w:p w14:paraId="1FF3EF72" w14:textId="77777777" w:rsidR="002320A7" w:rsidRPr="00BB68D4" w:rsidRDefault="002320A7"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3D791A" w:rsidRPr="00BB68D4" w14:paraId="15B84675" w14:textId="77777777" w:rsidTr="003D791A">
        <w:trPr>
          <w:trHeight w:val="395"/>
        </w:trPr>
        <w:tc>
          <w:tcPr>
            <w:tcW w:w="8043" w:type="dxa"/>
            <w:gridSpan w:val="3"/>
            <w:tcBorders>
              <w:top w:val="single" w:sz="4" w:space="0" w:color="auto"/>
              <w:left w:val="double" w:sz="6" w:space="0" w:color="auto"/>
              <w:bottom w:val="double" w:sz="6" w:space="0" w:color="auto"/>
              <w:right w:val="single" w:sz="4" w:space="0" w:color="auto"/>
            </w:tcBorders>
            <w:shd w:val="clear" w:color="auto" w:fill="auto"/>
          </w:tcPr>
          <w:p w14:paraId="7C5C1104" w14:textId="2363917D" w:rsidR="003D791A" w:rsidRPr="00BB68D4" w:rsidRDefault="003D791A" w:rsidP="003D791A">
            <w:pPr>
              <w:spacing w:line="240" w:lineRule="auto"/>
              <w:jc w:val="right"/>
              <w:rPr>
                <w:rFonts w:ascii="Calibri" w:hAnsi="Calibri" w:cs="Calibri"/>
                <w:color w:val="000000"/>
                <w:sz w:val="20"/>
                <w:lang w:eastAsia="pl-PL"/>
              </w:rPr>
            </w:pPr>
            <w:r>
              <w:rPr>
                <w:rFonts w:asciiTheme="minorHAnsi" w:hAnsiTheme="minorHAnsi" w:cstheme="minorHAnsi"/>
                <w:sz w:val="20"/>
              </w:rPr>
              <w:t>RAZEM</w:t>
            </w:r>
          </w:p>
        </w:tc>
        <w:tc>
          <w:tcPr>
            <w:tcW w:w="1313" w:type="dxa"/>
            <w:tcBorders>
              <w:top w:val="single" w:sz="4" w:space="0" w:color="auto"/>
              <w:left w:val="nil"/>
              <w:bottom w:val="double" w:sz="6" w:space="0" w:color="auto"/>
              <w:right w:val="single" w:sz="4" w:space="0" w:color="auto"/>
            </w:tcBorders>
            <w:shd w:val="clear" w:color="auto" w:fill="auto"/>
            <w:noWrap/>
          </w:tcPr>
          <w:p w14:paraId="7305C561" w14:textId="77777777" w:rsidR="003D791A" w:rsidRPr="00BB68D4" w:rsidRDefault="003D791A" w:rsidP="00EE30CF">
            <w:pPr>
              <w:spacing w:line="240" w:lineRule="auto"/>
              <w:jc w:val="left"/>
              <w:rPr>
                <w:rFonts w:ascii="Calibri" w:hAnsi="Calibri" w:cs="Calibri"/>
                <w:b/>
                <w:bCs/>
                <w:color w:val="000000"/>
                <w:sz w:val="20"/>
                <w:lang w:eastAsia="pl-PL"/>
              </w:rPr>
            </w:pPr>
          </w:p>
        </w:tc>
        <w:tc>
          <w:tcPr>
            <w:tcW w:w="1134" w:type="dxa"/>
            <w:tcBorders>
              <w:top w:val="single" w:sz="4" w:space="0" w:color="auto"/>
              <w:left w:val="nil"/>
              <w:bottom w:val="double" w:sz="6" w:space="0" w:color="auto"/>
              <w:right w:val="double" w:sz="6" w:space="0" w:color="auto"/>
            </w:tcBorders>
            <w:shd w:val="clear" w:color="auto" w:fill="auto"/>
            <w:noWrap/>
          </w:tcPr>
          <w:p w14:paraId="3F720F0D" w14:textId="77777777" w:rsidR="003D791A" w:rsidRPr="00BB68D4" w:rsidRDefault="003D791A" w:rsidP="00EE30CF">
            <w:pPr>
              <w:spacing w:line="240" w:lineRule="auto"/>
              <w:jc w:val="left"/>
              <w:rPr>
                <w:rFonts w:ascii="Calibri" w:hAnsi="Calibri" w:cs="Calibri"/>
                <w:color w:val="000000"/>
                <w:sz w:val="20"/>
                <w:lang w:eastAsia="pl-PL"/>
              </w:rPr>
            </w:pPr>
          </w:p>
        </w:tc>
      </w:tr>
    </w:tbl>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D44E36"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D44E36"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0FFE315D" w:rsidR="003C629B" w:rsidRPr="00AA0927" w:rsidRDefault="003C629B" w:rsidP="003C629B">
      <w:pPr>
        <w:pStyle w:val="Akapitzlist"/>
        <w:numPr>
          <w:ilvl w:val="3"/>
          <w:numId w:val="11"/>
        </w:numPr>
        <w:spacing w:before="120" w:line="240" w:lineRule="auto"/>
        <w:ind w:left="426" w:hanging="426"/>
        <w:rPr>
          <w:rFonts w:asciiTheme="minorHAnsi" w:hAnsiTheme="minorHAnsi" w:cstheme="minorHAnsi"/>
          <w:strike/>
          <w:sz w:val="20"/>
          <w:lang w:eastAsia="pl-PL"/>
        </w:rPr>
      </w:pPr>
      <w:r w:rsidRPr="00AA0927">
        <w:rPr>
          <w:rFonts w:asciiTheme="minorHAnsi" w:hAnsiTheme="minorHAnsi" w:cstheme="minorHAnsi"/>
          <w:strike/>
          <w:sz w:val="20"/>
          <w:lang w:eastAsia="pl-PL"/>
        </w:rPr>
        <w:t>Wadium o wartości ………………….. zł zostało wniesione w formie …............................................</w:t>
      </w:r>
      <w:r w:rsidR="00AA0927" w:rsidRPr="00AA0927">
        <w:rPr>
          <w:rFonts w:asciiTheme="minorHAnsi" w:hAnsiTheme="minorHAnsi" w:cstheme="minorHAnsi"/>
          <w:strike/>
          <w:sz w:val="20"/>
          <w:lang w:eastAsia="pl-PL"/>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2"/>
          <w:footerReference w:type="even" r:id="rId13"/>
          <w:footerReference w:type="default" r:id="rId14"/>
          <w:headerReference w:type="first" r:id="rId15"/>
          <w:footerReference w:type="first" r:id="rId16"/>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3"/>
    <w:bookmarkEnd w:id="4"/>
    <w:bookmarkEnd w:id="5"/>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17"/>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1F5B2523"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3D791A" w:rsidRPr="0073706F">
        <w:rPr>
          <w:rFonts w:asciiTheme="minorHAnsi" w:hAnsiTheme="minorHAnsi" w:cstheme="minorHAnsi"/>
          <w:noProof/>
          <w:sz w:val="20"/>
        </w:rPr>
        <w:t>Sukcesywne wykonywanie robót budowlanych polegających na wymianie wyeksploatowanych elementów sieci elektroenergetycznej SN i nN na terenie PGE Dystrybucja S.A. Oddział Warszawa RE Legionowo</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AA0927">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18"/>
          <w:footerReference w:type="default" r:id="rId19"/>
          <w:footerReference w:type="first" r:id="rId20"/>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4CDE0E04"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AA0927">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3D791A"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Legionowo</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1"/>
          <w:headerReference w:type="default" r:id="rId22"/>
          <w:footerReference w:type="even" r:id="rId23"/>
          <w:footerReference w:type="default" r:id="rId24"/>
          <w:headerReference w:type="first" r:id="rId25"/>
          <w:footerReference w:type="first" r:id="rId26"/>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bookmarkStart w:id="9" w:name="_Toc210196703"/>
      <w:bookmarkStart w:id="10" w:name="_Toc210197069"/>
      <w:r w:rsidRPr="00156D62">
        <w:rPr>
          <w:rFonts w:cstheme="minorHAnsi"/>
          <w:color w:val="000000" w:themeColor="text1"/>
          <w:sz w:val="20"/>
          <w:szCs w:val="20"/>
        </w:rPr>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7"/>
      <w:bookmarkEnd w:id="8"/>
      <w:r w:rsidR="00D10121">
        <w:rPr>
          <w:rFonts w:cstheme="minorHAnsi"/>
          <w:color w:val="000000" w:themeColor="text1"/>
          <w:sz w:val="20"/>
          <w:szCs w:val="20"/>
        </w:rPr>
        <w:t>WYKAZ OSÓB</w:t>
      </w:r>
      <w:bookmarkEnd w:id="9"/>
      <w:bookmarkEnd w:id="10"/>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47F89622"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AA0927">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3D791A"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Legionowo</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1" w:name="_Toc18342848"/>
      <w:bookmarkStart w:id="12" w:name="_Toc54073231"/>
      <w:bookmarkStart w:id="13" w:name="_Toc57057714"/>
      <w:bookmarkStart w:id="14" w:name="_Toc57122890"/>
      <w:bookmarkStart w:id="15" w:name="_Toc57637479"/>
      <w:r w:rsidRPr="00351226">
        <w:rPr>
          <w:rFonts w:asciiTheme="minorHAnsi" w:hAnsiTheme="minorHAnsi" w:cstheme="minorHAnsi"/>
          <w:i/>
          <w:sz w:val="16"/>
          <w:szCs w:val="18"/>
        </w:rPr>
        <w:t>UWAGA: Należy dostosować ilość wierszy do ilości wymaganych osób</w:t>
      </w:r>
      <w:bookmarkEnd w:id="11"/>
      <w:bookmarkEnd w:id="12"/>
      <w:bookmarkEnd w:id="13"/>
      <w:bookmarkEnd w:id="14"/>
      <w:bookmarkEnd w:id="15"/>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27"/>
          <w:footerReference w:type="default" r:id="rId28"/>
          <w:footnotePr>
            <w:numRestart w:val="eachSect"/>
          </w:footnotePr>
          <w:pgSz w:w="11909" w:h="16834"/>
          <w:pgMar w:top="1134" w:right="1277" w:bottom="993" w:left="1560" w:header="142" w:footer="57" w:gutter="0"/>
          <w:pgNumType w:start="1"/>
          <w:cols w:space="708"/>
        </w:sectPr>
      </w:pPr>
    </w:p>
    <w:p w14:paraId="45BD654B" w14:textId="70654AE5" w:rsidR="0031645E" w:rsidRPr="00156D62" w:rsidRDefault="0031645E" w:rsidP="0031645E">
      <w:pPr>
        <w:pStyle w:val="Nagwek1"/>
        <w:shd w:val="clear" w:color="auto" w:fill="C6D9F1" w:themeFill="text2" w:themeFillTint="33"/>
        <w:spacing w:before="0" w:after="200"/>
        <w:jc w:val="left"/>
        <w:rPr>
          <w:rFonts w:cstheme="minorHAnsi"/>
          <w:color w:val="000000" w:themeColor="text1"/>
          <w:sz w:val="20"/>
          <w:szCs w:val="20"/>
        </w:rPr>
      </w:pPr>
      <w:bookmarkStart w:id="16" w:name="_Toc210196704"/>
      <w:bookmarkStart w:id="17" w:name="_Toc210197070"/>
      <w:r w:rsidRPr="00156D62">
        <w:rPr>
          <w:rFonts w:cstheme="minorHAnsi"/>
          <w:color w:val="000000" w:themeColor="text1"/>
          <w:sz w:val="20"/>
          <w:szCs w:val="20"/>
        </w:rPr>
        <w:t xml:space="preserve">ZAŁĄCZNIK NR </w:t>
      </w:r>
      <w:r>
        <w:rPr>
          <w:rFonts w:cstheme="minorHAnsi"/>
          <w:color w:val="000000" w:themeColor="text1"/>
          <w:sz w:val="20"/>
          <w:szCs w:val="20"/>
        </w:rPr>
        <w:t xml:space="preserve">9 </w:t>
      </w:r>
      <w:r w:rsidRPr="00156D62">
        <w:rPr>
          <w:rFonts w:cstheme="minorHAnsi"/>
          <w:color w:val="000000" w:themeColor="text1"/>
          <w:sz w:val="20"/>
          <w:szCs w:val="20"/>
        </w:rPr>
        <w:t xml:space="preserve">DO SWZ – </w:t>
      </w:r>
      <w:r>
        <w:rPr>
          <w:rFonts w:cstheme="minorHAnsi"/>
          <w:color w:val="000000" w:themeColor="text1"/>
          <w:sz w:val="20"/>
          <w:szCs w:val="20"/>
        </w:rPr>
        <w:t>WYKAZ POTENCJAŁU TECHNICZNEGO</w:t>
      </w:r>
    </w:p>
    <w:bookmarkEnd w:id="16"/>
    <w:bookmarkEnd w:id="17"/>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6B56FD" w14:paraId="5F7C1D4E" w14:textId="77777777" w:rsidTr="00034C7C">
        <w:trPr>
          <w:trHeight w:val="1820"/>
        </w:trPr>
        <w:tc>
          <w:tcPr>
            <w:tcW w:w="3965" w:type="dxa"/>
            <w:tcBorders>
              <w:right w:val="single" w:sz="4" w:space="0" w:color="auto"/>
            </w:tcBorders>
          </w:tcPr>
          <w:p w14:paraId="7580F532" w14:textId="77777777" w:rsidR="00034C7C" w:rsidRPr="006B56FD" w:rsidRDefault="00034C7C" w:rsidP="00034C7C">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F4B837C" w14:textId="77777777" w:rsidR="00034C7C" w:rsidRPr="006B56FD" w:rsidRDefault="00034C7C" w:rsidP="00034C7C">
            <w:pPr>
              <w:ind w:right="28"/>
              <w:jc w:val="left"/>
              <w:rPr>
                <w:rFonts w:asciiTheme="minorHAnsi" w:hAnsiTheme="minorHAnsi" w:cstheme="minorHAnsi"/>
                <w:sz w:val="20"/>
              </w:rPr>
            </w:pPr>
          </w:p>
          <w:p w14:paraId="3F0023D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036C737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7297173D" w14:textId="77777777" w:rsidR="00034C7C" w:rsidRPr="006B56FD" w:rsidRDefault="00034C7C" w:rsidP="00034C7C">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29636C08" w14:textId="77777777" w:rsidR="00034C7C" w:rsidRPr="006B56FD" w:rsidRDefault="00034C7C" w:rsidP="00034C7C">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663445E5" w14:textId="77777777" w:rsidR="00034C7C" w:rsidRPr="006B56FD" w:rsidRDefault="00034C7C" w:rsidP="00034C7C">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6A5DF8" w14:textId="77777777" w:rsidR="00034C7C" w:rsidRPr="006B56FD" w:rsidRDefault="00034C7C" w:rsidP="00034C7C">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1A3F5FE" w14:textId="77777777" w:rsidR="00034C7C" w:rsidRPr="006B56FD"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1A20F7B4" w14:textId="77777777" w:rsidR="00034C7C" w:rsidRPr="006B56FD" w:rsidRDefault="00034C7C" w:rsidP="00034C7C">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DCB737A" w14:textId="77777777" w:rsidR="00034C7C"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F95D22">
              <w:rPr>
                <w:rFonts w:asciiTheme="minorHAnsi" w:eastAsia="Calibri" w:hAnsiTheme="minorHAnsi" w:cstheme="minorHAnsi"/>
                <w:b/>
                <w:sz w:val="20"/>
              </w:rPr>
              <w:t xml:space="preserve">Warszawa, </w:t>
            </w:r>
          </w:p>
          <w:p w14:paraId="011A0D47" w14:textId="77777777" w:rsidR="00034C7C" w:rsidRPr="006B56FD" w:rsidRDefault="00034C7C" w:rsidP="00034C7C">
            <w:pPr>
              <w:spacing w:before="120" w:after="120" w:line="240" w:lineRule="auto"/>
              <w:contextualSpacing/>
              <w:jc w:val="center"/>
              <w:rPr>
                <w:rFonts w:asciiTheme="minorHAnsi" w:eastAsiaTheme="majorEastAsia" w:hAnsiTheme="minorHAnsi" w:cstheme="minorHAnsi"/>
                <w:i/>
                <w:iCs/>
                <w:sz w:val="20"/>
              </w:rPr>
            </w:pPr>
            <w:r w:rsidRPr="00F95D22">
              <w:rPr>
                <w:rFonts w:asciiTheme="minorHAnsi" w:eastAsia="Calibri" w:hAnsiTheme="minorHAnsi" w:cstheme="minorHAnsi"/>
                <w:b/>
                <w:sz w:val="20"/>
              </w:rPr>
              <w:t>ul. Marsa 95, 04-470 Warszawa</w:t>
            </w:r>
          </w:p>
        </w:tc>
      </w:tr>
    </w:tbl>
    <w:p w14:paraId="377D223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5697487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04C4C472" w14:textId="77777777" w:rsidR="00034C7C" w:rsidRDefault="00034C7C" w:rsidP="00034C7C">
      <w:pPr>
        <w:tabs>
          <w:tab w:val="left" w:pos="1628"/>
        </w:tabs>
        <w:jc w:val="center"/>
        <w:rPr>
          <w:rFonts w:asciiTheme="minorHAnsi" w:hAnsiTheme="minorHAnsi" w:cstheme="minorHAnsi"/>
          <w:b/>
          <w:sz w:val="20"/>
        </w:rPr>
      </w:pPr>
      <w:r w:rsidRPr="004B4556">
        <w:rPr>
          <w:rFonts w:asciiTheme="minorHAnsi" w:hAnsiTheme="minorHAnsi" w:cstheme="minorHAnsi"/>
          <w:b/>
          <w:sz w:val="20"/>
        </w:rPr>
        <w:t>WYKAZ POTENCJAŁU TECHNICZNEGO</w:t>
      </w:r>
    </w:p>
    <w:p w14:paraId="0BB10583" w14:textId="77777777" w:rsidR="00034C7C" w:rsidRPr="004B4556" w:rsidRDefault="00034C7C" w:rsidP="00034C7C">
      <w:pPr>
        <w:tabs>
          <w:tab w:val="left" w:pos="1628"/>
        </w:tabs>
        <w:jc w:val="center"/>
        <w:rPr>
          <w:rFonts w:asciiTheme="minorHAnsi" w:hAnsiTheme="minorHAnsi" w:cstheme="minorHAnsi"/>
          <w:sz w:val="20"/>
        </w:rPr>
      </w:pPr>
    </w:p>
    <w:p w14:paraId="212D19A1" w14:textId="77777777" w:rsidR="00034C7C" w:rsidRPr="004B4556" w:rsidRDefault="00034C7C" w:rsidP="00034C7C">
      <w:pPr>
        <w:rPr>
          <w:rFonts w:asciiTheme="minorHAnsi" w:hAnsiTheme="minorHAnsi" w:cstheme="minorHAnsi"/>
          <w:sz w:val="20"/>
        </w:rPr>
      </w:pPr>
    </w:p>
    <w:p w14:paraId="5A3D0150" w14:textId="0B612798" w:rsidR="00034C7C" w:rsidRDefault="00034C7C" w:rsidP="00034C7C">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00F84A5A" w:rsidRPr="00F66BFB">
        <w:rPr>
          <w:rFonts w:asciiTheme="minorHAnsi" w:hAnsiTheme="minorHAnsi" w:cstheme="minorHAnsi"/>
          <w:sz w:val="20"/>
          <w:szCs w:val="22"/>
        </w:rPr>
        <w:fldChar w:fldCharType="begin"/>
      </w:r>
      <w:r w:rsidR="00F84A5A" w:rsidRPr="00F66BFB">
        <w:rPr>
          <w:rFonts w:asciiTheme="minorHAnsi" w:hAnsiTheme="minorHAnsi" w:cstheme="minorHAnsi"/>
          <w:sz w:val="20"/>
          <w:szCs w:val="22"/>
        </w:rPr>
        <w:instrText xml:space="preserve"> MERGEFIELD "nr_postepowania" </w:instrText>
      </w:r>
      <w:r w:rsidR="00F84A5A" w:rsidRPr="00F66BFB">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00F84A5A"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AA0927">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F84A5A">
        <w:rPr>
          <w:rFonts w:asciiTheme="minorHAnsi" w:hAnsiTheme="minorHAnsi" w:cstheme="minorHAnsi"/>
          <w:sz w:val="20"/>
          <w:lang w:eastAsia="pl-PL"/>
        </w:rPr>
        <w:t>: „</w:t>
      </w:r>
      <w:r w:rsidR="00F84A5A">
        <w:rPr>
          <w:rFonts w:asciiTheme="minorHAnsi" w:hAnsiTheme="minorHAnsi" w:cstheme="minorHAnsi"/>
          <w:sz w:val="20"/>
          <w:lang w:eastAsia="pl-PL"/>
        </w:rPr>
        <w:fldChar w:fldCharType="begin"/>
      </w:r>
      <w:r w:rsidR="00F84A5A">
        <w:rPr>
          <w:rFonts w:asciiTheme="minorHAnsi" w:hAnsiTheme="minorHAnsi" w:cstheme="minorHAnsi"/>
          <w:sz w:val="20"/>
          <w:lang w:eastAsia="pl-PL"/>
        </w:rPr>
        <w:instrText xml:space="preserve"> MERGEFIELD "nazwa_post" </w:instrText>
      </w:r>
      <w:r w:rsidR="00F84A5A">
        <w:rPr>
          <w:rFonts w:asciiTheme="minorHAnsi" w:hAnsiTheme="minorHAnsi" w:cstheme="minorHAnsi"/>
          <w:sz w:val="20"/>
          <w:lang w:eastAsia="pl-PL"/>
        </w:rPr>
        <w:fldChar w:fldCharType="separate"/>
      </w:r>
      <w:r w:rsidR="003D791A"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Legionowo</w:t>
      </w:r>
      <w:r w:rsidR="00F84A5A">
        <w:rPr>
          <w:rFonts w:asciiTheme="minorHAnsi" w:hAnsiTheme="minorHAnsi" w:cstheme="minorHAnsi"/>
          <w:sz w:val="20"/>
          <w:lang w:eastAsia="pl-PL"/>
        </w:rPr>
        <w:fldChar w:fldCharType="end"/>
      </w:r>
      <w:r w:rsidR="00F84A5A">
        <w:rPr>
          <w:rFonts w:asciiTheme="minorHAnsi" w:hAnsiTheme="minorHAnsi" w:cstheme="minorHAnsi"/>
          <w:sz w:val="20"/>
          <w:lang w:eastAsia="pl-PL"/>
        </w:rPr>
        <w:t>”</w:t>
      </w:r>
      <w:r>
        <w:rPr>
          <w:rFonts w:asciiTheme="minorHAnsi" w:hAnsiTheme="minorHAnsi" w:cstheme="minorHAnsi"/>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dysponujemy specjalistycznym sprzętem </w:t>
      </w:r>
      <w:r w:rsidRPr="00F56F35">
        <w:rPr>
          <w:rFonts w:asciiTheme="minorHAnsi" w:hAnsiTheme="minorHAnsi" w:cstheme="minorHAnsi"/>
          <w:sz w:val="20"/>
          <w:lang w:eastAsia="pl-PL"/>
        </w:rPr>
        <w:t>lub</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aparaturą do realizacji czynności </w:t>
      </w:r>
      <w:r>
        <w:rPr>
          <w:rFonts w:asciiTheme="minorHAnsi" w:hAnsiTheme="minorHAnsi" w:cstheme="minorHAnsi"/>
          <w:sz w:val="20"/>
          <w:lang w:eastAsia="pl-PL"/>
        </w:rPr>
        <w:t xml:space="preserve">objętych przedmiotem zamówienia, </w:t>
      </w:r>
      <w:r w:rsidRPr="004B4556">
        <w:rPr>
          <w:rFonts w:asciiTheme="minorHAnsi" w:hAnsiTheme="minorHAnsi" w:cstheme="minorHAnsi"/>
          <w:sz w:val="20"/>
          <w:lang w:eastAsia="pl-PL"/>
        </w:rPr>
        <w:t>jak niżej:</w:t>
      </w:r>
    </w:p>
    <w:p w14:paraId="7168535E" w14:textId="77777777" w:rsidR="00034C7C" w:rsidRPr="00F84A5A" w:rsidRDefault="00034C7C" w:rsidP="00034C7C">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4B4556"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4B4556" w:rsidRDefault="00034C7C" w:rsidP="00034C7C">
            <w:pPr>
              <w:pStyle w:val="opis"/>
              <w:tabs>
                <w:tab w:val="left" w:pos="415"/>
              </w:tab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4B4556" w:rsidRDefault="00034C7C" w:rsidP="00034C7C">
            <w:pPr>
              <w:pStyle w:val="opis"/>
              <w:spacing w:line="240" w:lineRule="auto"/>
              <w:ind w:left="-51" w:right="85"/>
              <w:jc w:val="center"/>
              <w:rPr>
                <w:rFonts w:asciiTheme="minorHAnsi" w:hAnsiTheme="minorHAnsi" w:cstheme="minorHAnsi"/>
                <w:b/>
                <w:bCs/>
                <w:sz w:val="20"/>
              </w:rPr>
            </w:pPr>
            <w:r w:rsidRPr="004B4556">
              <w:rPr>
                <w:rFonts w:asciiTheme="minorHAnsi" w:hAnsiTheme="minorHAnsi" w:cstheme="minorHAnsi"/>
                <w:b/>
                <w:sz w:val="20"/>
              </w:rPr>
              <w:t>Wykaz</w:t>
            </w:r>
            <w:r w:rsidRPr="004B4556">
              <w:rPr>
                <w:rFonts w:asciiTheme="minorHAnsi" w:hAnsiTheme="minorHAnsi" w:cstheme="minorHAnsi"/>
                <w:b/>
                <w:bCs/>
                <w:sz w:val="20"/>
              </w:rPr>
              <w:t xml:space="preserve"> narzędzi / sprzętu / aparatury / wyposażenia zakładu / urządzeń technicznych  </w:t>
            </w:r>
          </w:p>
          <w:p w14:paraId="7A610C03" w14:textId="77777777" w:rsidR="00034C7C" w:rsidRPr="004B4556" w:rsidRDefault="00034C7C" w:rsidP="00034C7C">
            <w:pPr>
              <w:pStyle w:val="opis"/>
              <w:spacing w:line="240" w:lineRule="auto"/>
              <w:ind w:left="-51" w:right="85"/>
              <w:jc w:val="center"/>
              <w:rPr>
                <w:rFonts w:asciiTheme="minorHAnsi" w:hAnsiTheme="minorHAnsi" w:cstheme="minorHAnsi"/>
                <w:b/>
                <w:sz w:val="20"/>
              </w:rPr>
            </w:pPr>
            <w:r w:rsidRPr="004B4556">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Pr>
                <w:rFonts w:asciiTheme="minorHAnsi" w:hAnsiTheme="minorHAnsi" w:cstheme="minorHAnsi"/>
                <w:b/>
                <w:sz w:val="20"/>
              </w:rPr>
              <w:t>uwagi</w:t>
            </w:r>
          </w:p>
        </w:tc>
      </w:tr>
      <w:tr w:rsidR="00034C7C" w:rsidRPr="004B4556"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sidRPr="005B5686">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bl>
    <w:p w14:paraId="3FFCC0B8" w14:textId="77777777" w:rsidR="00034C7C" w:rsidRPr="004B4556" w:rsidRDefault="00034C7C" w:rsidP="00034C7C">
      <w:pPr>
        <w:rPr>
          <w:rFonts w:asciiTheme="minorHAnsi" w:hAnsiTheme="minorHAnsi" w:cstheme="minorHAnsi"/>
          <w:sz w:val="20"/>
        </w:rPr>
      </w:pPr>
    </w:p>
    <w:p w14:paraId="5E7A2BB6" w14:textId="77777777" w:rsidR="00034C7C" w:rsidRPr="004B4556" w:rsidRDefault="00034C7C" w:rsidP="00034C7C">
      <w:pPr>
        <w:rPr>
          <w:rFonts w:asciiTheme="minorHAnsi" w:hAnsiTheme="minorHAnsi" w:cstheme="minorHAnsi"/>
          <w:sz w:val="20"/>
        </w:rPr>
      </w:pPr>
    </w:p>
    <w:p w14:paraId="0FEBBFEF" w14:textId="77777777" w:rsidR="00034C7C" w:rsidRPr="004B4556" w:rsidRDefault="00034C7C" w:rsidP="00034C7C">
      <w:pPr>
        <w:rPr>
          <w:rFonts w:asciiTheme="minorHAnsi" w:hAnsiTheme="minorHAnsi" w:cstheme="minorHAnsi"/>
          <w:sz w:val="20"/>
        </w:rPr>
      </w:pPr>
    </w:p>
    <w:p w14:paraId="622EECFE" w14:textId="77777777" w:rsidR="00034C7C" w:rsidRPr="009C2468" w:rsidRDefault="00034C7C" w:rsidP="00034C7C">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D46BCD1" w14:textId="77777777" w:rsidR="00034C7C" w:rsidRDefault="00034C7C" w:rsidP="00034C7C">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DC67105" w14:textId="77777777" w:rsidR="00034C7C" w:rsidRDefault="00034C7C" w:rsidP="00034C7C">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16DFCA56" w14:textId="77777777" w:rsidR="002E6DEB" w:rsidRDefault="002E6DEB" w:rsidP="00034C7C">
      <w:pPr>
        <w:ind w:left="5398" w:right="68" w:hanging="153"/>
        <w:jc w:val="center"/>
        <w:rPr>
          <w:rFonts w:asciiTheme="minorHAnsi" w:hAnsiTheme="minorHAnsi" w:cstheme="minorHAnsi"/>
          <w:i/>
          <w:sz w:val="16"/>
          <w:szCs w:val="16"/>
        </w:rPr>
        <w:sectPr w:rsidR="002E6DEB" w:rsidSect="002E6DEB">
          <w:pgSz w:w="11909" w:h="16834" w:code="9"/>
          <w:pgMar w:top="1134" w:right="1276" w:bottom="992" w:left="1559" w:header="142" w:footer="57" w:gutter="0"/>
          <w:pgNumType w:start="1"/>
          <w:cols w:space="708"/>
        </w:sectPr>
      </w:pPr>
    </w:p>
    <w:p w14:paraId="16E1C0B5" w14:textId="7C2B7FC5" w:rsidR="00D10121" w:rsidRDefault="00D10121" w:rsidP="00034C7C">
      <w:pPr>
        <w:ind w:right="68"/>
        <w:jc w:val="left"/>
        <w:rPr>
          <w:rFonts w:asciiTheme="minorHAnsi" w:hAnsiTheme="minorHAnsi" w:cstheme="minorHAnsi"/>
          <w:i/>
          <w:sz w:val="16"/>
          <w:szCs w:val="16"/>
        </w:rPr>
        <w:sectPr w:rsidR="00D10121" w:rsidSect="00267675">
          <w:headerReference w:type="default" r:id="rId29"/>
          <w:pgSz w:w="11909" w:h="16834"/>
          <w:pgMar w:top="1134" w:right="1277" w:bottom="993" w:left="1560" w:header="142" w:footer="57" w:gutter="0"/>
          <w:pgNumType w:start="1"/>
          <w:cols w:space="708"/>
        </w:sectPr>
      </w:pPr>
    </w:p>
    <w:p w14:paraId="50EADF64" w14:textId="777AAB22" w:rsidR="00D10121" w:rsidRPr="00AA0927" w:rsidRDefault="00D10121" w:rsidP="00D10121">
      <w:pPr>
        <w:keepNext/>
        <w:keepLines/>
        <w:shd w:val="clear" w:color="auto" w:fill="C6D9F1" w:themeFill="text2" w:themeFillTint="33"/>
        <w:spacing w:line="240" w:lineRule="auto"/>
        <w:outlineLvl w:val="1"/>
        <w:rPr>
          <w:rFonts w:asciiTheme="minorHAnsi" w:hAnsiTheme="minorHAnsi" w:cstheme="minorHAnsi"/>
          <w:b/>
          <w:bCs/>
          <w:strike/>
          <w:color w:val="000000"/>
          <w:sz w:val="20"/>
        </w:rPr>
      </w:pPr>
      <w:r w:rsidRPr="00AA0927">
        <w:rPr>
          <w:rFonts w:asciiTheme="minorHAnsi" w:hAnsiTheme="minorHAnsi" w:cstheme="minorHAnsi"/>
          <w:b/>
          <w:bCs/>
          <w:strike/>
          <w:color w:val="000000"/>
          <w:sz w:val="20"/>
        </w:rPr>
        <w:t xml:space="preserve">ZAŁĄCZNIK NR </w:t>
      </w:r>
      <w:r w:rsidR="00441D1F" w:rsidRPr="00AA0927">
        <w:rPr>
          <w:rFonts w:asciiTheme="minorHAnsi" w:hAnsiTheme="minorHAnsi" w:cstheme="minorHAnsi"/>
          <w:b/>
          <w:bCs/>
          <w:strike/>
          <w:color w:val="000000"/>
          <w:sz w:val="20"/>
        </w:rPr>
        <w:t>10</w:t>
      </w:r>
      <w:r w:rsidRPr="00AA0927">
        <w:rPr>
          <w:rFonts w:asciiTheme="minorHAnsi" w:hAnsiTheme="minorHAnsi" w:cstheme="minorHAnsi"/>
          <w:b/>
          <w:bCs/>
          <w:strike/>
          <w:color w:val="000000"/>
          <w:sz w:val="20"/>
        </w:rPr>
        <w:t xml:space="preserve"> DO SWZ – </w:t>
      </w:r>
      <w:r w:rsidR="00F84A5A" w:rsidRPr="00AA0927">
        <w:rPr>
          <w:rFonts w:asciiTheme="minorHAnsi" w:hAnsiTheme="minorHAnsi" w:cstheme="minorHAnsi"/>
          <w:b/>
          <w:bCs/>
          <w:strike/>
          <w:color w:val="000000"/>
          <w:sz w:val="20"/>
        </w:rPr>
        <w:t>ZOBOWIĄZANIE PODMIOTU DO UDOSTĘ</w:t>
      </w:r>
      <w:r w:rsidRPr="00AA0927">
        <w:rPr>
          <w:rFonts w:asciiTheme="minorHAnsi" w:hAnsiTheme="minorHAnsi" w:cstheme="minorHAnsi"/>
          <w:b/>
          <w:bCs/>
          <w:strike/>
          <w:color w:val="000000"/>
          <w:sz w:val="20"/>
        </w:rPr>
        <w:t>PNIENIA ZASOBÓW</w:t>
      </w:r>
    </w:p>
    <w:p w14:paraId="5D88F08B" w14:textId="77777777" w:rsidR="00D10121" w:rsidRPr="00AA0927" w:rsidRDefault="00D10121" w:rsidP="00D10121">
      <w:pPr>
        <w:tabs>
          <w:tab w:val="left" w:pos="2100"/>
        </w:tabs>
        <w:rPr>
          <w:rFonts w:asciiTheme="minorHAnsi" w:hAnsiTheme="minorHAnsi" w:cstheme="minorHAnsi"/>
          <w:strike/>
          <w:sz w:val="20"/>
        </w:rPr>
      </w:pPr>
    </w:p>
    <w:p w14:paraId="6980EFF1" w14:textId="77777777" w:rsidR="00D10121" w:rsidRPr="00AA0927" w:rsidRDefault="00D10121" w:rsidP="00D10121">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AA0927" w14:paraId="2FAE7AE2" w14:textId="77777777" w:rsidTr="00E54B07">
        <w:trPr>
          <w:trHeight w:val="1476"/>
          <w:jc w:val="center"/>
        </w:trPr>
        <w:tc>
          <w:tcPr>
            <w:tcW w:w="3965" w:type="dxa"/>
            <w:tcBorders>
              <w:right w:val="single" w:sz="4" w:space="0" w:color="auto"/>
            </w:tcBorders>
          </w:tcPr>
          <w:p w14:paraId="1281DC87" w14:textId="77777777" w:rsidR="00D10121" w:rsidRPr="00AA0927" w:rsidRDefault="00D10121" w:rsidP="00904746">
            <w:pPr>
              <w:ind w:right="28"/>
              <w:jc w:val="left"/>
              <w:rPr>
                <w:rFonts w:asciiTheme="minorHAnsi" w:hAnsiTheme="minorHAnsi" w:cstheme="minorHAnsi"/>
                <w:b/>
                <w:i/>
                <w:iCs/>
                <w:strike/>
                <w:sz w:val="20"/>
                <w:u w:val="single"/>
              </w:rPr>
            </w:pPr>
            <w:r w:rsidRPr="00AA0927">
              <w:rPr>
                <w:rFonts w:asciiTheme="minorHAnsi" w:hAnsiTheme="minorHAnsi" w:cstheme="minorHAnsi"/>
                <w:b/>
                <w:i/>
                <w:iCs/>
                <w:strike/>
                <w:sz w:val="20"/>
                <w:u w:val="single"/>
              </w:rPr>
              <w:t>Wykonawca</w:t>
            </w:r>
          </w:p>
          <w:p w14:paraId="1AF5D0B5" w14:textId="77777777" w:rsidR="00D10121" w:rsidRPr="00AA0927" w:rsidRDefault="00D10121" w:rsidP="00904746">
            <w:pPr>
              <w:ind w:right="28"/>
              <w:jc w:val="left"/>
              <w:rPr>
                <w:rFonts w:asciiTheme="minorHAnsi" w:hAnsiTheme="minorHAnsi" w:cstheme="minorHAnsi"/>
                <w:strike/>
                <w:sz w:val="20"/>
              </w:rPr>
            </w:pPr>
          </w:p>
          <w:p w14:paraId="635462EE" w14:textId="77777777" w:rsidR="00D10121" w:rsidRPr="00AA0927" w:rsidRDefault="00D10121" w:rsidP="00904746">
            <w:pPr>
              <w:ind w:right="28"/>
              <w:jc w:val="center"/>
              <w:rPr>
                <w:rFonts w:asciiTheme="minorHAnsi" w:hAnsiTheme="minorHAnsi" w:cstheme="minorHAnsi"/>
                <w:strike/>
                <w:sz w:val="20"/>
              </w:rPr>
            </w:pPr>
            <w:r w:rsidRPr="00AA0927">
              <w:rPr>
                <w:rFonts w:asciiTheme="minorHAnsi" w:hAnsiTheme="minorHAnsi" w:cstheme="minorHAnsi"/>
                <w:strike/>
                <w:sz w:val="20"/>
              </w:rPr>
              <w:t>…………………………………………………</w:t>
            </w:r>
          </w:p>
          <w:p w14:paraId="376420A0" w14:textId="77777777" w:rsidR="00D10121" w:rsidRPr="00AA0927" w:rsidRDefault="00D10121" w:rsidP="00904746">
            <w:pPr>
              <w:ind w:right="28"/>
              <w:jc w:val="center"/>
              <w:rPr>
                <w:rFonts w:asciiTheme="minorHAnsi" w:hAnsiTheme="minorHAnsi" w:cstheme="minorHAnsi"/>
                <w:strike/>
                <w:sz w:val="20"/>
              </w:rPr>
            </w:pPr>
            <w:r w:rsidRPr="00AA0927">
              <w:rPr>
                <w:rFonts w:asciiTheme="minorHAnsi" w:hAnsiTheme="minorHAnsi" w:cstheme="minorHAnsi"/>
                <w:strike/>
                <w:sz w:val="20"/>
              </w:rPr>
              <w:t>……………………………………………….</w:t>
            </w:r>
          </w:p>
          <w:p w14:paraId="17445DA3" w14:textId="77777777" w:rsidR="00D10121" w:rsidRPr="00AA0927" w:rsidRDefault="00D10121" w:rsidP="00904746">
            <w:pPr>
              <w:ind w:right="28"/>
              <w:jc w:val="center"/>
              <w:rPr>
                <w:rFonts w:asciiTheme="minorHAnsi" w:hAnsiTheme="minorHAnsi" w:cstheme="minorHAnsi"/>
                <w:i/>
                <w:strike/>
                <w:sz w:val="20"/>
              </w:rPr>
            </w:pPr>
            <w:r w:rsidRPr="00AA0927">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4C902F1" w14:textId="77777777" w:rsidR="00D10121" w:rsidRPr="00AA0927" w:rsidRDefault="00D10121" w:rsidP="00904746">
            <w:pPr>
              <w:spacing w:line="360" w:lineRule="auto"/>
              <w:rPr>
                <w:rFonts w:asciiTheme="minorHAnsi" w:eastAsiaTheme="majorEastAsia" w:hAnsiTheme="minorHAnsi" w:cstheme="minorHAnsi"/>
                <w:b/>
                <w:i/>
                <w:iCs/>
                <w:strike/>
                <w:sz w:val="20"/>
                <w:u w:val="single"/>
              </w:rPr>
            </w:pPr>
            <w:r w:rsidRPr="00AA0927">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E82B164" w14:textId="77777777" w:rsidR="00D10121" w:rsidRPr="00AA0927" w:rsidRDefault="00D10121" w:rsidP="00904746">
            <w:pPr>
              <w:spacing w:line="360" w:lineRule="auto"/>
              <w:rPr>
                <w:rFonts w:asciiTheme="minorHAnsi" w:eastAsiaTheme="majorEastAsia" w:hAnsiTheme="minorHAnsi" w:cstheme="minorHAnsi"/>
                <w:b/>
                <w:i/>
                <w:iCs/>
                <w:strike/>
                <w:sz w:val="20"/>
                <w:u w:val="single"/>
              </w:rPr>
            </w:pPr>
            <w:r w:rsidRPr="00AA0927">
              <w:rPr>
                <w:rFonts w:asciiTheme="minorHAnsi" w:eastAsiaTheme="majorEastAsia" w:hAnsiTheme="minorHAnsi" w:cstheme="minorHAnsi"/>
                <w:b/>
                <w:i/>
                <w:iCs/>
                <w:strike/>
                <w:sz w:val="20"/>
                <w:u w:val="single"/>
              </w:rPr>
              <w:t xml:space="preserve">Zamawiający </w:t>
            </w:r>
          </w:p>
          <w:p w14:paraId="16DC1B01" w14:textId="77777777" w:rsidR="00D10121" w:rsidRPr="00AA0927" w:rsidRDefault="00D10121" w:rsidP="00904746">
            <w:pPr>
              <w:spacing w:before="120" w:after="120" w:line="240" w:lineRule="auto"/>
              <w:contextualSpacing/>
              <w:jc w:val="center"/>
              <w:rPr>
                <w:rFonts w:asciiTheme="minorHAnsi" w:eastAsia="Calibri" w:hAnsiTheme="minorHAnsi" w:cstheme="minorHAnsi"/>
                <w:b/>
                <w:strike/>
                <w:sz w:val="20"/>
              </w:rPr>
            </w:pPr>
            <w:r w:rsidRPr="00AA0927">
              <w:rPr>
                <w:rFonts w:asciiTheme="minorHAnsi" w:eastAsia="Calibri" w:hAnsiTheme="minorHAnsi" w:cstheme="minorHAnsi"/>
                <w:b/>
                <w:strike/>
                <w:sz w:val="20"/>
              </w:rPr>
              <w:t>PGE Dystrybucja S.A.</w:t>
            </w:r>
          </w:p>
          <w:p w14:paraId="1504A864" w14:textId="77777777" w:rsidR="00D10121" w:rsidRPr="00AA0927" w:rsidRDefault="00D10121" w:rsidP="00904746">
            <w:pPr>
              <w:spacing w:before="120" w:after="120" w:line="240" w:lineRule="auto"/>
              <w:contextualSpacing/>
              <w:jc w:val="center"/>
              <w:rPr>
                <w:rFonts w:asciiTheme="minorHAnsi" w:eastAsia="Calibri" w:hAnsiTheme="minorHAnsi" w:cstheme="minorHAnsi"/>
                <w:strike/>
                <w:sz w:val="20"/>
              </w:rPr>
            </w:pPr>
            <w:r w:rsidRPr="00AA0927">
              <w:rPr>
                <w:rFonts w:asciiTheme="minorHAnsi" w:eastAsia="Calibri" w:hAnsiTheme="minorHAnsi" w:cstheme="minorHAnsi"/>
                <w:strike/>
                <w:sz w:val="20"/>
              </w:rPr>
              <w:t>w imieniu i na rzecz której działa:</w:t>
            </w:r>
          </w:p>
          <w:p w14:paraId="6EBCD28D" w14:textId="77777777" w:rsidR="00D10121" w:rsidRPr="00AA0927" w:rsidRDefault="00D10121" w:rsidP="00904746">
            <w:pPr>
              <w:spacing w:before="120" w:after="120" w:line="240" w:lineRule="auto"/>
              <w:contextualSpacing/>
              <w:jc w:val="center"/>
              <w:rPr>
                <w:rFonts w:asciiTheme="minorHAnsi" w:eastAsia="Calibri" w:hAnsiTheme="minorHAnsi" w:cstheme="minorHAnsi"/>
                <w:b/>
                <w:strike/>
                <w:sz w:val="20"/>
              </w:rPr>
            </w:pPr>
            <w:r w:rsidRPr="00AA0927">
              <w:rPr>
                <w:rFonts w:asciiTheme="minorHAnsi" w:eastAsia="Calibri" w:hAnsiTheme="minorHAnsi" w:cstheme="minorHAnsi"/>
                <w:b/>
                <w:strike/>
                <w:sz w:val="20"/>
              </w:rPr>
              <w:t>PGE Dystrybucja S.A. Oddział Warszawa</w:t>
            </w:r>
          </w:p>
          <w:p w14:paraId="0C979EA9" w14:textId="4641E743" w:rsidR="00D10121" w:rsidRPr="00AA0927" w:rsidRDefault="00E54B07" w:rsidP="00E54B07">
            <w:pPr>
              <w:spacing w:before="120" w:after="120" w:line="240" w:lineRule="auto"/>
              <w:contextualSpacing/>
              <w:jc w:val="center"/>
              <w:rPr>
                <w:rFonts w:asciiTheme="minorHAnsi" w:eastAsia="Calibri" w:hAnsiTheme="minorHAnsi" w:cstheme="minorHAnsi"/>
                <w:strike/>
                <w:color w:val="000000"/>
                <w:sz w:val="20"/>
              </w:rPr>
            </w:pPr>
            <w:r w:rsidRPr="00AA0927">
              <w:rPr>
                <w:rFonts w:asciiTheme="minorHAnsi" w:eastAsia="Calibri" w:hAnsiTheme="minorHAnsi" w:cstheme="minorHAnsi"/>
                <w:strike/>
                <w:color w:val="000000"/>
                <w:sz w:val="20"/>
              </w:rPr>
              <w:t>ul. Marsa 95, 04-470 Warszawa</w:t>
            </w:r>
          </w:p>
        </w:tc>
      </w:tr>
    </w:tbl>
    <w:p w14:paraId="2EEEFB54" w14:textId="48A06B4E" w:rsidR="00267675" w:rsidRPr="00AA0927" w:rsidRDefault="00267675" w:rsidP="00D10121">
      <w:pPr>
        <w:spacing w:after="80" w:line="240" w:lineRule="auto"/>
        <w:rPr>
          <w:rFonts w:asciiTheme="minorHAnsi" w:eastAsia="Calibri" w:hAnsiTheme="minorHAnsi" w:cstheme="minorHAnsi"/>
          <w:strike/>
          <w:sz w:val="20"/>
          <w:lang w:eastAsia="pl-PL"/>
        </w:rPr>
      </w:pPr>
    </w:p>
    <w:p w14:paraId="222F29E0" w14:textId="63DA258E" w:rsidR="00D10121" w:rsidRPr="00AA0927" w:rsidRDefault="00D10121" w:rsidP="00E54B07">
      <w:pPr>
        <w:spacing w:after="240" w:line="240" w:lineRule="auto"/>
        <w:jc w:val="center"/>
        <w:rPr>
          <w:rFonts w:asciiTheme="minorHAnsi" w:eastAsia="Calibri" w:hAnsiTheme="minorHAnsi" w:cstheme="minorHAnsi"/>
          <w:strike/>
          <w:sz w:val="20"/>
          <w:lang w:eastAsia="pl-PL"/>
        </w:rPr>
      </w:pPr>
      <w:r w:rsidRPr="00AA0927">
        <w:rPr>
          <w:rFonts w:asciiTheme="minorHAnsi" w:eastAsia="Calibri" w:hAnsiTheme="minorHAnsi" w:cstheme="minorHAnsi"/>
          <w:b/>
          <w:bCs/>
          <w:strike/>
          <w:sz w:val="20"/>
          <w:lang w:eastAsia="pl-PL"/>
        </w:rPr>
        <w:t>ZOBOWIĄZANIE PODMIOTU DO UDOSTĘPNENIA ZASOBÓW</w:t>
      </w:r>
    </w:p>
    <w:p w14:paraId="06663BC3" w14:textId="18588A61" w:rsidR="00D10121" w:rsidRPr="00AA0927" w:rsidRDefault="00D10121" w:rsidP="00D10121">
      <w:pPr>
        <w:spacing w:after="80" w:line="240" w:lineRule="auto"/>
        <w:ind w:left="-142"/>
        <w:rPr>
          <w:rFonts w:asciiTheme="minorHAnsi" w:eastAsia="Calibri" w:hAnsiTheme="minorHAnsi" w:cstheme="minorHAnsi"/>
          <w:strike/>
          <w:sz w:val="20"/>
          <w:lang w:eastAsia="pl-PL"/>
        </w:rPr>
      </w:pPr>
      <w:r w:rsidRPr="00AA0927">
        <w:rPr>
          <w:rFonts w:asciiTheme="minorHAnsi" w:eastAsia="Calibri" w:hAnsiTheme="minorHAnsi" w:cstheme="minorHAnsi"/>
          <w:strike/>
          <w:sz w:val="20"/>
          <w:lang w:eastAsia="pl-PL"/>
        </w:rPr>
        <w:t xml:space="preserve">Dotyczy postępowania zakupowego nr </w:t>
      </w:r>
      <w:r w:rsidR="001855FD" w:rsidRPr="00AA0927">
        <w:rPr>
          <w:rFonts w:asciiTheme="minorHAnsi" w:hAnsiTheme="minorHAnsi" w:cstheme="minorHAnsi"/>
          <w:strike/>
          <w:sz w:val="20"/>
        </w:rPr>
        <w:t>POST/DYS/OW/GZ/</w:t>
      </w:r>
      <w:r w:rsidR="00AA0927" w:rsidRPr="00AA0927">
        <w:rPr>
          <w:rFonts w:asciiTheme="minorHAnsi" w:hAnsiTheme="minorHAnsi" w:cstheme="minorHAnsi"/>
          <w:strike/>
          <w:sz w:val="20"/>
        </w:rPr>
        <w:t>0</w:t>
      </w:r>
      <w:r w:rsidR="001855FD" w:rsidRPr="00AA0927">
        <w:rPr>
          <w:rFonts w:asciiTheme="minorHAnsi" w:hAnsiTheme="minorHAnsi" w:cstheme="minorHAnsi"/>
          <w:strike/>
          <w:sz w:val="20"/>
        </w:rPr>
        <w:t>0</w:t>
      </w:r>
      <w:r w:rsidRPr="00AA0927">
        <w:rPr>
          <w:rFonts w:asciiTheme="minorHAnsi" w:hAnsiTheme="minorHAnsi" w:cstheme="minorHAnsi"/>
          <w:strike/>
          <w:sz w:val="20"/>
        </w:rPr>
        <w:fldChar w:fldCharType="begin"/>
      </w:r>
      <w:r w:rsidRPr="00AA0927">
        <w:rPr>
          <w:rFonts w:asciiTheme="minorHAnsi" w:hAnsiTheme="minorHAnsi" w:cstheme="minorHAnsi"/>
          <w:strike/>
          <w:sz w:val="20"/>
        </w:rPr>
        <w:instrText xml:space="preserve"> MERGEFIELD "nr_postepowania" </w:instrText>
      </w:r>
      <w:r w:rsidRPr="00AA0927">
        <w:rPr>
          <w:rFonts w:asciiTheme="minorHAnsi" w:hAnsiTheme="minorHAnsi" w:cstheme="minorHAnsi"/>
          <w:strike/>
          <w:sz w:val="20"/>
        </w:rPr>
        <w:fldChar w:fldCharType="separate"/>
      </w:r>
      <w:r w:rsidR="003D791A" w:rsidRPr="0073706F">
        <w:rPr>
          <w:rFonts w:asciiTheme="minorHAnsi" w:hAnsiTheme="minorHAnsi" w:cstheme="minorHAnsi"/>
          <w:strike/>
          <w:noProof/>
          <w:sz w:val="20"/>
        </w:rPr>
        <w:t>597</w:t>
      </w:r>
      <w:r w:rsidRPr="00AA0927">
        <w:rPr>
          <w:rFonts w:asciiTheme="minorHAnsi" w:hAnsiTheme="minorHAnsi" w:cstheme="minorHAnsi"/>
          <w:strike/>
          <w:sz w:val="20"/>
        </w:rPr>
        <w:fldChar w:fldCharType="end"/>
      </w:r>
      <w:r w:rsidR="00B22719" w:rsidRPr="00AA0927">
        <w:rPr>
          <w:rFonts w:asciiTheme="minorHAnsi" w:hAnsiTheme="minorHAnsi" w:cstheme="minorHAnsi"/>
          <w:strike/>
          <w:sz w:val="20"/>
        </w:rPr>
        <w:t>/</w:t>
      </w:r>
      <w:r w:rsidR="00383A9D" w:rsidRPr="00AA0927">
        <w:rPr>
          <w:rFonts w:asciiTheme="minorHAnsi" w:hAnsiTheme="minorHAnsi" w:cstheme="minorHAnsi"/>
          <w:strike/>
          <w:sz w:val="20"/>
        </w:rPr>
        <w:t>202</w:t>
      </w:r>
      <w:r w:rsidR="00AA0927" w:rsidRPr="00AA0927">
        <w:rPr>
          <w:rFonts w:asciiTheme="minorHAnsi" w:hAnsiTheme="minorHAnsi" w:cstheme="minorHAnsi"/>
          <w:strike/>
          <w:sz w:val="20"/>
        </w:rPr>
        <w:t>6</w:t>
      </w:r>
      <w:r w:rsidRPr="00AA0927">
        <w:rPr>
          <w:rFonts w:asciiTheme="minorHAnsi" w:eastAsia="Calibri" w:hAnsiTheme="minorHAnsi" w:cstheme="minorHAnsi"/>
          <w:strike/>
          <w:sz w:val="20"/>
          <w:lang w:eastAsia="pl-PL"/>
        </w:rPr>
        <w:t xml:space="preserve"> prowadzonego w trybie przetargu nieograniczonego pn.: „</w:t>
      </w:r>
      <w:r w:rsidRPr="00AA0927">
        <w:rPr>
          <w:rFonts w:asciiTheme="minorHAnsi" w:eastAsia="Calibri" w:hAnsiTheme="minorHAnsi" w:cstheme="minorHAnsi"/>
          <w:strike/>
          <w:sz w:val="20"/>
          <w:lang w:eastAsia="pl-PL"/>
        </w:rPr>
        <w:fldChar w:fldCharType="begin"/>
      </w:r>
      <w:r w:rsidRPr="00AA0927">
        <w:rPr>
          <w:rFonts w:asciiTheme="minorHAnsi" w:eastAsia="Calibri" w:hAnsiTheme="minorHAnsi" w:cstheme="minorHAnsi"/>
          <w:strike/>
          <w:sz w:val="20"/>
          <w:lang w:eastAsia="pl-PL"/>
        </w:rPr>
        <w:instrText xml:space="preserve"> MERGEFIELD "nazwa_post" </w:instrText>
      </w:r>
      <w:r w:rsidRPr="00AA0927">
        <w:rPr>
          <w:rFonts w:asciiTheme="minorHAnsi" w:eastAsia="Calibri" w:hAnsiTheme="minorHAnsi" w:cstheme="minorHAnsi"/>
          <w:strike/>
          <w:sz w:val="20"/>
          <w:lang w:eastAsia="pl-PL"/>
        </w:rPr>
        <w:fldChar w:fldCharType="separate"/>
      </w:r>
      <w:r w:rsidR="003D791A" w:rsidRPr="0073706F">
        <w:rPr>
          <w:rFonts w:asciiTheme="minorHAnsi" w:eastAsia="Calibri" w:hAnsiTheme="minorHAnsi" w:cstheme="minorHAnsi"/>
          <w:strike/>
          <w:noProof/>
          <w:sz w:val="20"/>
          <w:lang w:eastAsia="pl-PL"/>
        </w:rPr>
        <w:t>Sukcesywne wykonywanie robót budowlanych polegających na wymianie wyeksploatowanych elementów sieci elektroenergetycznej SN i nN na terenie PGE Dystrybucja S.A. Oddział Warszawa RE Legionowo</w:t>
      </w:r>
      <w:r w:rsidRPr="00AA0927">
        <w:rPr>
          <w:rFonts w:asciiTheme="minorHAnsi" w:eastAsia="Calibri" w:hAnsiTheme="minorHAnsi" w:cstheme="minorHAnsi"/>
          <w:strike/>
          <w:sz w:val="20"/>
          <w:lang w:eastAsia="pl-PL"/>
        </w:rPr>
        <w:fldChar w:fldCharType="end"/>
      </w:r>
      <w:r w:rsidRPr="00AA0927">
        <w:rPr>
          <w:rFonts w:asciiTheme="minorHAnsi" w:eastAsia="Calibri" w:hAnsiTheme="minorHAnsi" w:cstheme="minorHAnsi"/>
          <w:strike/>
          <w:sz w:val="20"/>
          <w:lang w:eastAsia="pl-PL"/>
        </w:rPr>
        <w:t>”</w:t>
      </w:r>
    </w:p>
    <w:p w14:paraId="1B0F62F6" w14:textId="77777777" w:rsidR="00D10121" w:rsidRPr="00AA0927" w:rsidRDefault="00D10121" w:rsidP="00D10121">
      <w:pPr>
        <w:spacing w:after="80" w:line="240" w:lineRule="auto"/>
        <w:ind w:left="-142"/>
        <w:rPr>
          <w:rFonts w:asciiTheme="minorHAnsi" w:eastAsia="Calibri" w:hAnsiTheme="minorHAnsi" w:cstheme="minorHAnsi"/>
          <w:strike/>
          <w:sz w:val="20"/>
          <w:lang w:eastAsia="pl-PL"/>
        </w:rPr>
      </w:pPr>
    </w:p>
    <w:p w14:paraId="385436E8" w14:textId="77777777" w:rsidR="00D10121" w:rsidRPr="00AA0927" w:rsidRDefault="00D10121" w:rsidP="00D10121">
      <w:pPr>
        <w:spacing w:after="80" w:line="240" w:lineRule="auto"/>
        <w:ind w:left="-142"/>
        <w:rPr>
          <w:rFonts w:asciiTheme="minorHAnsi" w:eastAsia="Calibri" w:hAnsiTheme="minorHAnsi" w:cstheme="minorHAnsi"/>
          <w:strike/>
          <w:sz w:val="20"/>
          <w:lang w:eastAsia="pl-PL"/>
        </w:rPr>
      </w:pPr>
      <w:r w:rsidRPr="00AA0927">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AA0927" w14:paraId="2C6FA374" w14:textId="77777777" w:rsidTr="00904746">
        <w:trPr>
          <w:cantSplit/>
          <w:trHeight w:val="532"/>
        </w:trPr>
        <w:tc>
          <w:tcPr>
            <w:tcW w:w="4253" w:type="dxa"/>
            <w:shd w:val="clear" w:color="auto" w:fill="C6D9F1"/>
            <w:vAlign w:val="center"/>
          </w:tcPr>
          <w:p w14:paraId="11CB3D53" w14:textId="77777777" w:rsidR="00D10121" w:rsidRPr="00AA0927" w:rsidRDefault="00D10121" w:rsidP="00904746">
            <w:pPr>
              <w:spacing w:line="240" w:lineRule="auto"/>
              <w:jc w:val="center"/>
              <w:rPr>
                <w:rFonts w:ascii="Calibri" w:hAnsi="Calibri"/>
                <w:strike/>
                <w:sz w:val="20"/>
                <w:szCs w:val="22"/>
              </w:rPr>
            </w:pPr>
            <w:r w:rsidRPr="00AA0927">
              <w:rPr>
                <w:rFonts w:ascii="Calibri" w:hAnsi="Calibri"/>
                <w:strike/>
                <w:sz w:val="20"/>
                <w:szCs w:val="22"/>
              </w:rPr>
              <w:t>Pełna nazwa podmiotu oddającego do dyspozycji niezbędne zasoby</w:t>
            </w:r>
          </w:p>
        </w:tc>
        <w:tc>
          <w:tcPr>
            <w:tcW w:w="2835" w:type="dxa"/>
            <w:shd w:val="clear" w:color="auto" w:fill="C6D9F1"/>
            <w:vAlign w:val="center"/>
          </w:tcPr>
          <w:p w14:paraId="3CFC40DD" w14:textId="77777777" w:rsidR="00D10121" w:rsidRPr="00AA0927" w:rsidRDefault="00D10121" w:rsidP="00904746">
            <w:pPr>
              <w:spacing w:line="240" w:lineRule="auto"/>
              <w:ind w:left="214" w:hanging="142"/>
              <w:jc w:val="center"/>
              <w:rPr>
                <w:rFonts w:ascii="Calibri" w:hAnsi="Calibri"/>
                <w:strike/>
                <w:sz w:val="20"/>
                <w:szCs w:val="22"/>
              </w:rPr>
            </w:pPr>
            <w:r w:rsidRPr="00AA0927">
              <w:rPr>
                <w:rFonts w:ascii="Calibri" w:hAnsi="Calibri"/>
                <w:strike/>
                <w:sz w:val="20"/>
                <w:szCs w:val="22"/>
              </w:rPr>
              <w:t>Adres podmiotu</w:t>
            </w:r>
          </w:p>
        </w:tc>
        <w:tc>
          <w:tcPr>
            <w:tcW w:w="3044" w:type="dxa"/>
            <w:shd w:val="clear" w:color="auto" w:fill="C6D9F1"/>
            <w:vAlign w:val="center"/>
          </w:tcPr>
          <w:p w14:paraId="34514277" w14:textId="77777777" w:rsidR="00D10121" w:rsidRPr="00AA0927" w:rsidRDefault="00D10121" w:rsidP="00904746">
            <w:pPr>
              <w:spacing w:line="240" w:lineRule="auto"/>
              <w:ind w:firstLine="72"/>
              <w:jc w:val="center"/>
              <w:rPr>
                <w:rFonts w:ascii="Calibri" w:hAnsi="Calibri"/>
                <w:strike/>
                <w:sz w:val="20"/>
                <w:szCs w:val="22"/>
              </w:rPr>
            </w:pPr>
            <w:r w:rsidRPr="00AA0927">
              <w:rPr>
                <w:rFonts w:ascii="Calibri" w:hAnsi="Calibri"/>
                <w:strike/>
                <w:sz w:val="20"/>
                <w:szCs w:val="22"/>
              </w:rPr>
              <w:t>NIP/REGON</w:t>
            </w:r>
          </w:p>
        </w:tc>
      </w:tr>
      <w:tr w:rsidR="00D10121" w:rsidRPr="00AA0927" w14:paraId="472B18AF" w14:textId="77777777" w:rsidTr="00904746">
        <w:trPr>
          <w:cantSplit/>
          <w:trHeight w:val="145"/>
        </w:trPr>
        <w:tc>
          <w:tcPr>
            <w:tcW w:w="4253" w:type="dxa"/>
          </w:tcPr>
          <w:p w14:paraId="591F9035" w14:textId="66CD17EF" w:rsidR="00D10121" w:rsidRPr="00AA0927" w:rsidRDefault="00D10121" w:rsidP="00E54B07">
            <w:pPr>
              <w:spacing w:line="240" w:lineRule="auto"/>
              <w:rPr>
                <w:rFonts w:ascii="Calibri" w:hAnsi="Calibri"/>
                <w:strike/>
                <w:szCs w:val="22"/>
              </w:rPr>
            </w:pPr>
          </w:p>
        </w:tc>
        <w:tc>
          <w:tcPr>
            <w:tcW w:w="2835" w:type="dxa"/>
          </w:tcPr>
          <w:p w14:paraId="2AEC19BF" w14:textId="77777777" w:rsidR="00D10121" w:rsidRPr="00AA0927" w:rsidRDefault="00D10121" w:rsidP="00E54B07">
            <w:pPr>
              <w:spacing w:line="240" w:lineRule="auto"/>
              <w:ind w:hanging="1418"/>
              <w:jc w:val="center"/>
              <w:rPr>
                <w:rFonts w:ascii="Calibri" w:hAnsi="Calibri"/>
                <w:strike/>
                <w:szCs w:val="22"/>
              </w:rPr>
            </w:pPr>
          </w:p>
        </w:tc>
        <w:tc>
          <w:tcPr>
            <w:tcW w:w="3044" w:type="dxa"/>
          </w:tcPr>
          <w:p w14:paraId="3EA47BB8" w14:textId="77777777" w:rsidR="00D10121" w:rsidRPr="00AA0927" w:rsidRDefault="00D10121" w:rsidP="00E54B07">
            <w:pPr>
              <w:spacing w:line="240" w:lineRule="auto"/>
              <w:ind w:hanging="1418"/>
              <w:jc w:val="center"/>
              <w:rPr>
                <w:rFonts w:ascii="Calibri" w:hAnsi="Calibri"/>
                <w:strike/>
                <w:szCs w:val="22"/>
              </w:rPr>
            </w:pPr>
          </w:p>
        </w:tc>
      </w:tr>
    </w:tbl>
    <w:p w14:paraId="5B5EDF6B" w14:textId="77777777" w:rsidR="00D10121" w:rsidRPr="00AA0927" w:rsidRDefault="00D10121" w:rsidP="00D10121">
      <w:pPr>
        <w:spacing w:after="80" w:line="240" w:lineRule="auto"/>
        <w:ind w:left="-142"/>
        <w:rPr>
          <w:rFonts w:asciiTheme="minorHAnsi" w:eastAsia="Calibri" w:hAnsiTheme="minorHAnsi" w:cstheme="minorHAnsi"/>
          <w:strike/>
          <w:sz w:val="16"/>
          <w:szCs w:val="16"/>
          <w:lang w:eastAsia="pl-PL"/>
        </w:rPr>
      </w:pPr>
    </w:p>
    <w:p w14:paraId="61ADF0A6" w14:textId="77777777" w:rsidR="00D10121" w:rsidRPr="00AA0927" w:rsidRDefault="00D10121" w:rsidP="00D10121">
      <w:pPr>
        <w:spacing w:after="80" w:line="240" w:lineRule="auto"/>
        <w:ind w:left="-142"/>
        <w:rPr>
          <w:rFonts w:asciiTheme="minorHAnsi" w:hAnsiTheme="minorHAnsi"/>
          <w:strike/>
          <w:sz w:val="20"/>
        </w:rPr>
      </w:pPr>
      <w:r w:rsidRPr="00AA0927">
        <w:rPr>
          <w:rFonts w:asciiTheme="minorHAnsi" w:eastAsia="Calibri" w:hAnsiTheme="minorHAnsi" w:cstheme="minorHAnsi"/>
          <w:b/>
          <w:strike/>
          <w:sz w:val="20"/>
          <w:lang w:eastAsia="pl-PL"/>
        </w:rPr>
        <w:t>Oświadczamy</w:t>
      </w:r>
      <w:r w:rsidRPr="00AA0927">
        <w:rPr>
          <w:rFonts w:asciiTheme="minorHAnsi" w:hAnsiTheme="minorHAnsi"/>
          <w:strike/>
          <w:sz w:val="20"/>
        </w:rPr>
        <w:t>, że zobowiązujemy się do oddania Wykonawcy ………………………………….……... (</w:t>
      </w:r>
      <w:r w:rsidRPr="00AA0927">
        <w:rPr>
          <w:rFonts w:asciiTheme="minorHAnsi" w:hAnsiTheme="minorHAnsi"/>
          <w:i/>
          <w:strike/>
          <w:sz w:val="20"/>
        </w:rPr>
        <w:t>nazwa Wykonawcy</w:t>
      </w:r>
      <w:r w:rsidRPr="00AA0927">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AA0927" w14:paraId="617ADA5E" w14:textId="77777777" w:rsidTr="00904746">
        <w:trPr>
          <w:trHeight w:val="1104"/>
        </w:trPr>
        <w:tc>
          <w:tcPr>
            <w:tcW w:w="1560" w:type="dxa"/>
            <w:shd w:val="clear" w:color="auto" w:fill="C6D9F1" w:themeFill="text2" w:themeFillTint="33"/>
            <w:vAlign w:val="center"/>
          </w:tcPr>
          <w:p w14:paraId="68F5F5E8"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AA0927" w:rsidRDefault="00D10121" w:rsidP="0086098B">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 xml:space="preserve">Rodzaj zasobu </w:t>
            </w:r>
            <w:r w:rsidRPr="00AA0927">
              <w:rPr>
                <w:rFonts w:asciiTheme="minorHAnsi" w:hAnsiTheme="minorHAnsi" w:cstheme="minorHAnsi"/>
                <w:i/>
                <w:strike/>
                <w:sz w:val="18"/>
                <w:szCs w:val="18"/>
              </w:rPr>
              <w:t>(</w:t>
            </w:r>
            <w:r w:rsidRPr="00AA0927">
              <w:rPr>
                <w:rFonts w:asciiTheme="minorHAnsi" w:hAnsiTheme="minorHAnsi"/>
                <w:i/>
                <w:strike/>
                <w:sz w:val="18"/>
                <w:szCs w:val="18"/>
              </w:rPr>
              <w:t>jeśli dotyczy</w:t>
            </w:r>
            <w:r w:rsidR="0086098B" w:rsidRPr="00AA0927">
              <w:rPr>
                <w:rFonts w:asciiTheme="minorHAnsi" w:hAnsiTheme="minorHAnsi" w:cstheme="minorHAnsi"/>
                <w:i/>
                <w:strike/>
                <w:sz w:val="18"/>
                <w:szCs w:val="18"/>
              </w:rPr>
              <w:t>)</w:t>
            </w:r>
          </w:p>
        </w:tc>
        <w:tc>
          <w:tcPr>
            <w:tcW w:w="992" w:type="dxa"/>
            <w:shd w:val="clear" w:color="auto" w:fill="C6D9F1" w:themeFill="text2" w:themeFillTint="33"/>
            <w:vAlign w:val="center"/>
          </w:tcPr>
          <w:p w14:paraId="5890A5C2"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4033E628"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Czy zasoby są udostępniane na cały okres realizacji Zakupu/Umowy (TAK/NIE</w:t>
            </w:r>
            <w:r w:rsidRPr="00AA0927">
              <w:rPr>
                <w:rFonts w:asciiTheme="minorHAnsi" w:hAnsiTheme="minorHAnsi"/>
                <w:strike/>
                <w:sz w:val="18"/>
                <w:szCs w:val="18"/>
                <w:vertAlign w:val="superscript"/>
              </w:rPr>
              <w:footnoteReference w:id="12"/>
            </w:r>
            <w:r w:rsidRPr="00AA0927">
              <w:rPr>
                <w:rFonts w:asciiTheme="minorHAnsi" w:hAnsiTheme="minorHAnsi"/>
                <w:strike/>
                <w:sz w:val="18"/>
                <w:szCs w:val="18"/>
              </w:rPr>
              <w:t xml:space="preserve">) </w:t>
            </w:r>
          </w:p>
          <w:p w14:paraId="11D5ED93"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Okres udostępnienia zasobów</w:t>
            </w:r>
          </w:p>
        </w:tc>
        <w:tc>
          <w:tcPr>
            <w:tcW w:w="1701" w:type="dxa"/>
            <w:shd w:val="clear" w:color="auto" w:fill="C6D9F1" w:themeFill="text2" w:themeFillTint="33"/>
          </w:tcPr>
          <w:p w14:paraId="5707CE1C"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 xml:space="preserve">Udział oraz zakres Podmiotu udostępniającego zasoby w realizacji Usług </w:t>
            </w:r>
            <w:r w:rsidRPr="00AA0927">
              <w:rPr>
                <w:rFonts w:asciiTheme="minorHAnsi" w:hAnsiTheme="minorHAnsi" w:cstheme="minorHAnsi"/>
                <w:i/>
                <w:strike/>
                <w:sz w:val="18"/>
                <w:szCs w:val="18"/>
              </w:rPr>
              <w:t>(</w:t>
            </w:r>
            <w:r w:rsidRPr="00AA0927">
              <w:rPr>
                <w:rFonts w:asciiTheme="minorHAnsi" w:hAnsiTheme="minorHAnsi"/>
                <w:i/>
                <w:strike/>
                <w:sz w:val="18"/>
                <w:szCs w:val="18"/>
              </w:rPr>
              <w:t>jeśli dotyczy</w:t>
            </w:r>
            <w:r w:rsidRPr="00AA0927">
              <w:rPr>
                <w:rFonts w:asciiTheme="minorHAnsi" w:hAnsiTheme="minorHAnsi" w:cstheme="minorHAnsi"/>
                <w:i/>
                <w:strike/>
                <w:sz w:val="18"/>
                <w:szCs w:val="18"/>
              </w:rPr>
              <w:t>)</w:t>
            </w:r>
          </w:p>
        </w:tc>
      </w:tr>
      <w:tr w:rsidR="00D10121" w:rsidRPr="00AA0927" w14:paraId="5904BE7F" w14:textId="77777777" w:rsidTr="00E54B07">
        <w:trPr>
          <w:trHeight w:val="155"/>
        </w:trPr>
        <w:tc>
          <w:tcPr>
            <w:tcW w:w="1560" w:type="dxa"/>
            <w:vMerge w:val="restart"/>
            <w:shd w:val="clear" w:color="auto" w:fill="F2F2F2" w:themeFill="background1" w:themeFillShade="F2"/>
            <w:vAlign w:val="center"/>
          </w:tcPr>
          <w:p w14:paraId="41182BF4"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575B0761"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Polisa OC</w:t>
            </w:r>
          </w:p>
        </w:tc>
        <w:tc>
          <w:tcPr>
            <w:tcW w:w="992" w:type="dxa"/>
          </w:tcPr>
          <w:p w14:paraId="5A3708FA" w14:textId="77777777" w:rsidR="00D10121" w:rsidRPr="00AA0927" w:rsidRDefault="00D10121" w:rsidP="00904746">
            <w:pPr>
              <w:autoSpaceDE w:val="0"/>
              <w:autoSpaceDN w:val="0"/>
              <w:adjustRightInd w:val="0"/>
              <w:spacing w:line="240" w:lineRule="auto"/>
              <w:jc w:val="center"/>
              <w:rPr>
                <w:rFonts w:asciiTheme="minorHAnsi" w:hAnsiTheme="minorHAnsi"/>
                <w:i/>
                <w:strike/>
                <w:sz w:val="20"/>
              </w:rPr>
            </w:pPr>
          </w:p>
        </w:tc>
        <w:tc>
          <w:tcPr>
            <w:tcW w:w="1809" w:type="dxa"/>
          </w:tcPr>
          <w:p w14:paraId="0C603883" w14:textId="77777777" w:rsidR="00D10121" w:rsidRPr="00AA0927" w:rsidRDefault="00D10121" w:rsidP="00904746">
            <w:pPr>
              <w:autoSpaceDE w:val="0"/>
              <w:autoSpaceDN w:val="0"/>
              <w:adjustRightInd w:val="0"/>
              <w:spacing w:line="240" w:lineRule="auto"/>
              <w:jc w:val="center"/>
              <w:rPr>
                <w:rFonts w:asciiTheme="minorHAnsi" w:hAnsiTheme="minorHAnsi"/>
                <w:i/>
                <w:strike/>
                <w:sz w:val="20"/>
              </w:rPr>
            </w:pPr>
          </w:p>
        </w:tc>
        <w:tc>
          <w:tcPr>
            <w:tcW w:w="2268" w:type="dxa"/>
          </w:tcPr>
          <w:p w14:paraId="6264BD53" w14:textId="77777777" w:rsidR="00D10121" w:rsidRPr="00AA0927" w:rsidRDefault="00D10121" w:rsidP="00904746">
            <w:pPr>
              <w:autoSpaceDE w:val="0"/>
              <w:autoSpaceDN w:val="0"/>
              <w:adjustRightInd w:val="0"/>
              <w:spacing w:line="240" w:lineRule="auto"/>
              <w:jc w:val="center"/>
              <w:rPr>
                <w:rFonts w:asciiTheme="minorHAnsi" w:hAnsiTheme="minorHAnsi"/>
                <w:i/>
                <w:strike/>
                <w:sz w:val="20"/>
              </w:rPr>
            </w:pPr>
          </w:p>
        </w:tc>
        <w:tc>
          <w:tcPr>
            <w:tcW w:w="1701" w:type="dxa"/>
          </w:tcPr>
          <w:p w14:paraId="4DBFFAC9" w14:textId="77777777" w:rsidR="00D10121" w:rsidRPr="00AA0927" w:rsidRDefault="00D10121" w:rsidP="00904746">
            <w:pPr>
              <w:autoSpaceDE w:val="0"/>
              <w:autoSpaceDN w:val="0"/>
              <w:adjustRightInd w:val="0"/>
              <w:spacing w:line="240" w:lineRule="auto"/>
              <w:jc w:val="center"/>
              <w:rPr>
                <w:rFonts w:asciiTheme="minorHAnsi" w:hAnsiTheme="minorHAnsi"/>
                <w:i/>
                <w:strike/>
                <w:sz w:val="20"/>
              </w:rPr>
            </w:pPr>
          </w:p>
        </w:tc>
      </w:tr>
      <w:tr w:rsidR="00D10121" w:rsidRPr="00AA0927" w14:paraId="6AD44123" w14:textId="77777777" w:rsidTr="00E54B07">
        <w:trPr>
          <w:trHeight w:val="330"/>
        </w:trPr>
        <w:tc>
          <w:tcPr>
            <w:tcW w:w="1560" w:type="dxa"/>
            <w:vMerge/>
            <w:shd w:val="clear" w:color="auto" w:fill="F2F2F2" w:themeFill="background1" w:themeFillShade="F2"/>
            <w:vAlign w:val="center"/>
          </w:tcPr>
          <w:p w14:paraId="260CE0EF"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571DFFA6"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Środki finansowe / zdolność kredytowa</w:t>
            </w:r>
          </w:p>
        </w:tc>
        <w:tc>
          <w:tcPr>
            <w:tcW w:w="992" w:type="dxa"/>
          </w:tcPr>
          <w:p w14:paraId="34E56071"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5EB1A06C"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5F64331D"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2209BE3F"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r>
      <w:tr w:rsidR="00D10121" w:rsidRPr="00AA0927" w14:paraId="63F50FD7" w14:textId="77777777" w:rsidTr="00E54B07">
        <w:trPr>
          <w:trHeight w:val="421"/>
        </w:trPr>
        <w:tc>
          <w:tcPr>
            <w:tcW w:w="1560" w:type="dxa"/>
            <w:vMerge/>
            <w:shd w:val="clear" w:color="auto" w:fill="F2F2F2" w:themeFill="background1" w:themeFillShade="F2"/>
            <w:vAlign w:val="center"/>
          </w:tcPr>
          <w:p w14:paraId="6BD3DC24"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9B137CE"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Roczny przychód/ Sprawozdanie</w:t>
            </w:r>
          </w:p>
        </w:tc>
        <w:tc>
          <w:tcPr>
            <w:tcW w:w="992" w:type="dxa"/>
          </w:tcPr>
          <w:p w14:paraId="5EB6B4DF"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2245C374"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6967F6F4"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5479E939" w14:textId="77777777" w:rsidR="00D10121" w:rsidRPr="00AA0927" w:rsidRDefault="00D10121" w:rsidP="00904746">
            <w:pPr>
              <w:autoSpaceDE w:val="0"/>
              <w:autoSpaceDN w:val="0"/>
              <w:adjustRightInd w:val="0"/>
              <w:spacing w:line="240" w:lineRule="auto"/>
              <w:jc w:val="center"/>
              <w:rPr>
                <w:rFonts w:asciiTheme="minorHAnsi" w:hAnsiTheme="minorHAnsi"/>
                <w:strike/>
                <w:sz w:val="20"/>
              </w:rPr>
            </w:pPr>
          </w:p>
        </w:tc>
      </w:tr>
      <w:tr w:rsidR="00D10121" w:rsidRPr="00AA0927" w14:paraId="7E20E76D" w14:textId="77777777" w:rsidTr="00267675">
        <w:trPr>
          <w:trHeight w:val="461"/>
        </w:trPr>
        <w:tc>
          <w:tcPr>
            <w:tcW w:w="1560" w:type="dxa"/>
            <w:vMerge w:val="restart"/>
            <w:shd w:val="clear" w:color="auto" w:fill="F2F2F2" w:themeFill="background1" w:themeFillShade="F2"/>
            <w:vAlign w:val="center"/>
          </w:tcPr>
          <w:p w14:paraId="4B6D86AB"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r w:rsidRPr="00AA0927">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43D4269D"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Wykształcenie/kwalifikacje zawodowe</w:t>
            </w:r>
          </w:p>
        </w:tc>
        <w:tc>
          <w:tcPr>
            <w:tcW w:w="992" w:type="dxa"/>
          </w:tcPr>
          <w:p w14:paraId="3CDA1C5E"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809" w:type="dxa"/>
          </w:tcPr>
          <w:p w14:paraId="167F18FE"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2268" w:type="dxa"/>
          </w:tcPr>
          <w:p w14:paraId="24EE8FC2"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701" w:type="dxa"/>
          </w:tcPr>
          <w:p w14:paraId="6F0DC3E4"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r>
      <w:tr w:rsidR="00D10121" w:rsidRPr="00AA0927" w14:paraId="6687E7AC" w14:textId="77777777" w:rsidTr="00E54B07">
        <w:trPr>
          <w:trHeight w:val="236"/>
        </w:trPr>
        <w:tc>
          <w:tcPr>
            <w:tcW w:w="1560" w:type="dxa"/>
            <w:vMerge/>
            <w:shd w:val="clear" w:color="auto" w:fill="F2F2F2" w:themeFill="background1" w:themeFillShade="F2"/>
            <w:vAlign w:val="center"/>
          </w:tcPr>
          <w:p w14:paraId="4F5B4C7D"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C92360B"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Doświadczenie</w:t>
            </w:r>
          </w:p>
        </w:tc>
        <w:tc>
          <w:tcPr>
            <w:tcW w:w="992" w:type="dxa"/>
          </w:tcPr>
          <w:p w14:paraId="10302DA6"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809" w:type="dxa"/>
          </w:tcPr>
          <w:p w14:paraId="2353F147"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2268" w:type="dxa"/>
          </w:tcPr>
          <w:p w14:paraId="665BFE91"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701" w:type="dxa"/>
          </w:tcPr>
          <w:p w14:paraId="7241EF58"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r>
      <w:tr w:rsidR="00D10121" w:rsidRPr="00AA0927" w14:paraId="429A1D3D" w14:textId="77777777" w:rsidTr="00E54B07">
        <w:trPr>
          <w:trHeight w:val="112"/>
        </w:trPr>
        <w:tc>
          <w:tcPr>
            <w:tcW w:w="1560" w:type="dxa"/>
            <w:vMerge/>
            <w:shd w:val="clear" w:color="auto" w:fill="F2F2F2" w:themeFill="background1" w:themeFillShade="F2"/>
            <w:vAlign w:val="center"/>
          </w:tcPr>
          <w:p w14:paraId="06CF901F"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3D8B88C"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Potencjał osobowy</w:t>
            </w:r>
          </w:p>
        </w:tc>
        <w:tc>
          <w:tcPr>
            <w:tcW w:w="992" w:type="dxa"/>
          </w:tcPr>
          <w:p w14:paraId="0C2CB10C"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809" w:type="dxa"/>
          </w:tcPr>
          <w:p w14:paraId="2990D933"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2268" w:type="dxa"/>
          </w:tcPr>
          <w:p w14:paraId="34E94A14"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701" w:type="dxa"/>
          </w:tcPr>
          <w:p w14:paraId="74CB9EDB"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r>
      <w:tr w:rsidR="00D10121" w:rsidRPr="00AA0927" w14:paraId="33B38EC7" w14:textId="77777777" w:rsidTr="00E54B07">
        <w:trPr>
          <w:trHeight w:val="144"/>
        </w:trPr>
        <w:tc>
          <w:tcPr>
            <w:tcW w:w="1560" w:type="dxa"/>
            <w:vMerge/>
            <w:shd w:val="clear" w:color="auto" w:fill="F2F2F2" w:themeFill="background1" w:themeFillShade="F2"/>
            <w:vAlign w:val="center"/>
          </w:tcPr>
          <w:p w14:paraId="2D60735F" w14:textId="77777777" w:rsidR="00D10121" w:rsidRPr="00AA0927"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836BE8E" w14:textId="77777777" w:rsidR="00D10121" w:rsidRPr="00AA0927" w:rsidRDefault="00D10121" w:rsidP="00904746">
            <w:pPr>
              <w:autoSpaceDE w:val="0"/>
              <w:autoSpaceDN w:val="0"/>
              <w:adjustRightInd w:val="0"/>
              <w:spacing w:line="240" w:lineRule="auto"/>
              <w:jc w:val="center"/>
              <w:rPr>
                <w:rFonts w:asciiTheme="minorHAnsi" w:hAnsiTheme="minorHAnsi"/>
                <w:i/>
                <w:strike/>
                <w:sz w:val="18"/>
                <w:szCs w:val="18"/>
              </w:rPr>
            </w:pPr>
            <w:r w:rsidRPr="00AA0927">
              <w:rPr>
                <w:rFonts w:asciiTheme="minorHAnsi" w:hAnsiTheme="minorHAnsi"/>
                <w:i/>
                <w:strike/>
                <w:sz w:val="18"/>
                <w:szCs w:val="18"/>
              </w:rPr>
              <w:t>Potencjał techniczny</w:t>
            </w:r>
          </w:p>
        </w:tc>
        <w:tc>
          <w:tcPr>
            <w:tcW w:w="992" w:type="dxa"/>
          </w:tcPr>
          <w:p w14:paraId="17392C86"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809" w:type="dxa"/>
          </w:tcPr>
          <w:p w14:paraId="076DC97B"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2268" w:type="dxa"/>
          </w:tcPr>
          <w:p w14:paraId="19D71B06"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c>
          <w:tcPr>
            <w:tcW w:w="1701" w:type="dxa"/>
          </w:tcPr>
          <w:p w14:paraId="6C347684" w14:textId="77777777" w:rsidR="00D10121" w:rsidRPr="00AA0927" w:rsidRDefault="00D10121" w:rsidP="00904746">
            <w:pPr>
              <w:autoSpaceDE w:val="0"/>
              <w:autoSpaceDN w:val="0"/>
              <w:adjustRightInd w:val="0"/>
              <w:spacing w:line="240" w:lineRule="auto"/>
              <w:rPr>
                <w:rFonts w:asciiTheme="minorHAnsi" w:hAnsiTheme="minorHAnsi"/>
                <w:strike/>
                <w:sz w:val="20"/>
              </w:rPr>
            </w:pPr>
          </w:p>
        </w:tc>
      </w:tr>
    </w:tbl>
    <w:p w14:paraId="0A7946A2" w14:textId="77777777" w:rsidR="00D10121" w:rsidRPr="00AA0927" w:rsidRDefault="00D10121" w:rsidP="00D10121">
      <w:pPr>
        <w:autoSpaceDE w:val="0"/>
        <w:autoSpaceDN w:val="0"/>
        <w:adjustRightInd w:val="0"/>
        <w:spacing w:line="240" w:lineRule="auto"/>
        <w:rPr>
          <w:rFonts w:asciiTheme="minorHAnsi" w:hAnsiTheme="minorHAnsi"/>
          <w:strike/>
          <w:sz w:val="16"/>
          <w:szCs w:val="16"/>
        </w:rPr>
      </w:pPr>
    </w:p>
    <w:p w14:paraId="69975C43" w14:textId="77777777" w:rsidR="00D10121" w:rsidRPr="00AA0927" w:rsidRDefault="00D10121" w:rsidP="00D10121">
      <w:pPr>
        <w:autoSpaceDE w:val="0"/>
        <w:autoSpaceDN w:val="0"/>
        <w:adjustRightInd w:val="0"/>
        <w:spacing w:line="240" w:lineRule="auto"/>
        <w:rPr>
          <w:rFonts w:asciiTheme="minorHAnsi" w:hAnsiTheme="minorHAnsi"/>
          <w:strike/>
          <w:sz w:val="18"/>
        </w:rPr>
      </w:pPr>
      <w:r w:rsidRPr="00AA0927">
        <w:rPr>
          <w:rFonts w:asciiTheme="minorHAnsi" w:hAnsiTheme="minorHAnsi"/>
          <w:strike/>
          <w:sz w:val="18"/>
        </w:rPr>
        <w:t xml:space="preserve">Ponadto </w:t>
      </w:r>
      <w:r w:rsidRPr="00AA0927">
        <w:rPr>
          <w:rFonts w:asciiTheme="minorHAnsi" w:hAnsiTheme="minorHAnsi"/>
          <w:b/>
          <w:strike/>
          <w:sz w:val="18"/>
        </w:rPr>
        <w:t>OŚWIADCZAMY</w:t>
      </w:r>
      <w:r w:rsidRPr="00AA0927">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AA0927">
        <w:rPr>
          <w:rFonts w:asciiTheme="minorHAnsi" w:hAnsiTheme="minorHAnsi"/>
          <w:strike/>
          <w:sz w:val="18"/>
          <w:vertAlign w:val="superscript"/>
        </w:rPr>
        <w:footnoteReference w:id="13"/>
      </w:r>
      <w:r w:rsidRPr="00AA0927">
        <w:rPr>
          <w:rFonts w:asciiTheme="minorHAnsi" w:hAnsiTheme="minorHAnsi"/>
          <w:strike/>
          <w:sz w:val="18"/>
        </w:rPr>
        <w:t>.</w:t>
      </w:r>
    </w:p>
    <w:p w14:paraId="6EBB6502" w14:textId="77777777" w:rsidR="00D10121" w:rsidRPr="00AA0927" w:rsidRDefault="00D10121" w:rsidP="00D10121">
      <w:pPr>
        <w:autoSpaceDE w:val="0"/>
        <w:autoSpaceDN w:val="0"/>
        <w:adjustRightInd w:val="0"/>
        <w:spacing w:line="240" w:lineRule="auto"/>
        <w:rPr>
          <w:rFonts w:asciiTheme="minorHAnsi" w:hAnsiTheme="minorHAnsi"/>
          <w:strike/>
          <w:sz w:val="18"/>
        </w:rPr>
      </w:pPr>
    </w:p>
    <w:p w14:paraId="09E17499" w14:textId="13FB1867" w:rsidR="00D10121" w:rsidRPr="00AA0927" w:rsidRDefault="00D10121" w:rsidP="00E54B07">
      <w:pPr>
        <w:autoSpaceDE w:val="0"/>
        <w:autoSpaceDN w:val="0"/>
        <w:adjustRightInd w:val="0"/>
        <w:spacing w:line="240" w:lineRule="auto"/>
        <w:rPr>
          <w:rFonts w:asciiTheme="minorHAnsi" w:hAnsiTheme="minorHAnsi"/>
          <w:i/>
          <w:strike/>
          <w:sz w:val="20"/>
        </w:rPr>
      </w:pPr>
      <w:r w:rsidRPr="00AA0927">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00E54B07" w:rsidRPr="00AA0927">
        <w:rPr>
          <w:rFonts w:asciiTheme="minorHAnsi" w:hAnsiTheme="minorHAnsi"/>
          <w:i/>
          <w:strike/>
          <w:sz w:val="20"/>
        </w:rPr>
        <w:t>.</w:t>
      </w:r>
    </w:p>
    <w:p w14:paraId="3BAABF78" w14:textId="77777777" w:rsidR="00267675" w:rsidRPr="00C0366B" w:rsidRDefault="00267675" w:rsidP="00D10121">
      <w:pPr>
        <w:rPr>
          <w:rFonts w:asciiTheme="minorHAnsi" w:hAnsiTheme="minorHAnsi" w:cs="Arial"/>
          <w:sz w:val="20"/>
        </w:rPr>
      </w:pPr>
    </w:p>
    <w:p w14:paraId="2942D4DF" w14:textId="77777777" w:rsidR="00D10121" w:rsidRPr="00AA0927" w:rsidRDefault="00D10121" w:rsidP="00D10121">
      <w:pPr>
        <w:ind w:right="-993"/>
        <w:rPr>
          <w:rFonts w:ascii="Calibri" w:hAnsi="Calibri" w:cs="Calibri"/>
          <w:strike/>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C0366B">
        <w:rPr>
          <w:rFonts w:ascii="Calibri" w:hAnsi="Calibri" w:cs="Calibri"/>
          <w:sz w:val="20"/>
        </w:rPr>
        <w:tab/>
        <w:t xml:space="preserve">              </w:t>
      </w:r>
      <w:r w:rsidRPr="00C0366B">
        <w:rPr>
          <w:rFonts w:ascii="Calibri" w:hAnsi="Calibri" w:cs="Calibri"/>
          <w:sz w:val="20"/>
        </w:rPr>
        <w:tab/>
        <w:t xml:space="preserve">        </w:t>
      </w:r>
      <w:r>
        <w:rPr>
          <w:rFonts w:ascii="Calibri" w:hAnsi="Calibri" w:cs="Calibri"/>
          <w:sz w:val="20"/>
        </w:rPr>
        <w:tab/>
      </w:r>
      <w:r w:rsidRPr="00C0366B">
        <w:rPr>
          <w:rFonts w:ascii="Calibri" w:hAnsi="Calibri" w:cs="Calibri"/>
          <w:sz w:val="20"/>
        </w:rPr>
        <w:t xml:space="preserve"> </w:t>
      </w:r>
      <w:r w:rsidRPr="00AA0927">
        <w:rPr>
          <w:rFonts w:ascii="Calibri" w:hAnsi="Calibri" w:cs="Calibri"/>
          <w:strike/>
          <w:sz w:val="20"/>
        </w:rPr>
        <w:t>…….………..…................................</w:t>
      </w:r>
    </w:p>
    <w:p w14:paraId="00AA4DB7" w14:textId="4103AE45" w:rsidR="005D2A22" w:rsidRPr="00AA0927" w:rsidRDefault="00D10121" w:rsidP="005D2A22">
      <w:pPr>
        <w:spacing w:line="240" w:lineRule="auto"/>
        <w:ind w:left="5670" w:right="68"/>
        <w:jc w:val="center"/>
        <w:rPr>
          <w:rFonts w:ascii="Calibri" w:hAnsi="Calibri" w:cs="Calibri"/>
          <w:b/>
          <w:i/>
          <w:strike/>
          <w:sz w:val="16"/>
          <w:szCs w:val="16"/>
        </w:rPr>
      </w:pPr>
      <w:r w:rsidRPr="00AA0927">
        <w:rPr>
          <w:rFonts w:ascii="Calibri" w:hAnsi="Calibri" w:cs="Calibri"/>
          <w:i/>
          <w:strike/>
          <w:sz w:val="16"/>
          <w:szCs w:val="16"/>
        </w:rPr>
        <w:t>Data i podpis osoby/osób umocowanej(</w:t>
      </w:r>
      <w:proofErr w:type="spellStart"/>
      <w:r w:rsidRPr="00AA0927">
        <w:rPr>
          <w:rFonts w:ascii="Calibri" w:hAnsi="Calibri" w:cs="Calibri"/>
          <w:i/>
          <w:strike/>
          <w:sz w:val="16"/>
          <w:szCs w:val="16"/>
        </w:rPr>
        <w:t>ych</w:t>
      </w:r>
      <w:proofErr w:type="spellEnd"/>
      <w:r w:rsidRPr="00AA0927">
        <w:rPr>
          <w:rFonts w:ascii="Calibri" w:hAnsi="Calibri" w:cs="Calibri"/>
          <w:i/>
          <w:strike/>
          <w:sz w:val="16"/>
          <w:szCs w:val="16"/>
        </w:rPr>
        <w:t xml:space="preserve">) do złożenia podpisu </w:t>
      </w:r>
      <w:r w:rsidRPr="00AA0927">
        <w:rPr>
          <w:rFonts w:ascii="Calibri" w:hAnsi="Calibri" w:cs="Calibri"/>
          <w:b/>
          <w:i/>
          <w:strike/>
          <w:sz w:val="16"/>
          <w:szCs w:val="16"/>
        </w:rPr>
        <w:t>w imieniu Podmiotu udostępniającego zasoby</w:t>
      </w:r>
    </w:p>
    <w:p w14:paraId="5764F3D2" w14:textId="2DFE21EB" w:rsidR="00914766" w:rsidRPr="005D2A22" w:rsidRDefault="005D2A22" w:rsidP="005D2A22">
      <w:pPr>
        <w:tabs>
          <w:tab w:val="left" w:pos="3840"/>
        </w:tabs>
        <w:rPr>
          <w:rFonts w:ascii="Calibri" w:hAnsi="Calibri" w:cs="Calibri"/>
          <w:sz w:val="16"/>
          <w:szCs w:val="16"/>
        </w:rPr>
        <w:sectPr w:rsidR="00914766" w:rsidRPr="005D2A22" w:rsidSect="00267675">
          <w:headerReference w:type="default" r:id="rId30"/>
          <w:headerReference w:type="first" r:id="rId31"/>
          <w:footerReference w:type="first" r:id="rId32"/>
          <w:footnotePr>
            <w:numRestart w:val="eachSect"/>
          </w:footnotePr>
          <w:type w:val="continuous"/>
          <w:pgSz w:w="11909" w:h="16834" w:code="9"/>
          <w:pgMar w:top="1134" w:right="852" w:bottom="992" w:left="1134" w:header="142" w:footer="376" w:gutter="0"/>
          <w:pgNumType w:start="1"/>
          <w:cols w:space="708"/>
          <w:docGrid w:linePitch="299"/>
        </w:sectPr>
      </w:pPr>
      <w:r>
        <w:rPr>
          <w:rFonts w:ascii="Calibri" w:hAnsi="Calibri" w:cs="Calibri"/>
          <w:sz w:val="16"/>
          <w:szCs w:val="16"/>
        </w:rPr>
        <w:tab/>
      </w: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462AAD71"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AA0927">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3D791A" w:rsidRPr="0073706F">
        <w:rPr>
          <w:rFonts w:asciiTheme="minorHAnsi" w:eastAsia="Calibri" w:hAnsiTheme="minorHAnsi" w:cstheme="minorHAnsi"/>
          <w:noProof/>
          <w:sz w:val="20"/>
          <w:lang w:eastAsia="pl-PL"/>
        </w:rPr>
        <w:t>Sukcesywne wykonywanie robót budowlanych polegających na wymianie wyeksploatowanych elementów sieci elektroenergetycznej SN i nN na terenie PGE Dystrybucja S.A. Oddział Warszawa RE Legionowo</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3"/>
          <w:footerReference w:type="first" r:id="rId34"/>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8" w:name="_Toc210196705"/>
      <w:bookmarkStart w:id="19" w:name="_Toc210197071"/>
      <w:r>
        <w:rPr>
          <w:rFonts w:cstheme="minorHAnsi"/>
          <w:color w:val="000000" w:themeColor="text1"/>
          <w:sz w:val="20"/>
          <w:szCs w:val="20"/>
        </w:rPr>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8"/>
      <w:bookmarkEnd w:id="19"/>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0E65A931"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AA0927">
        <w:rPr>
          <w:rFonts w:asciiTheme="minorHAnsi" w:hAnsiTheme="minorHAnsi" w:cstheme="minorHAnsi"/>
          <w:sz w:val="20"/>
          <w:szCs w:val="22"/>
        </w:rPr>
        <w:t>0</w:t>
      </w:r>
      <w:r w:rsidR="001855FD">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3D791A" w:rsidRPr="0073706F">
        <w:rPr>
          <w:rFonts w:asciiTheme="minorHAnsi" w:hAnsiTheme="minorHAnsi" w:cstheme="minorHAnsi"/>
          <w:noProof/>
          <w:sz w:val="20"/>
          <w:szCs w:val="22"/>
        </w:rPr>
        <w:t>597</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AA0927">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3D791A" w:rsidRPr="0073706F">
        <w:rPr>
          <w:rFonts w:asciiTheme="minorHAnsi" w:hAnsiTheme="minorHAnsi" w:cstheme="minorHAnsi"/>
          <w:noProof/>
          <w:sz w:val="20"/>
        </w:rPr>
        <w:t>Sukcesywne wykonywanie robót budowlanych polegających na wymianie wyeksploatowanych elementów sieci elektroenergetycznej SN i nN na terenie PGE Dystrybucja S.A. Oddział Warszawa RE Legionowo</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5D2A22" w:rsidRPr="001A6201" w:rsidRDefault="005D2A2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5D2A22" w:rsidRPr="00AA0927" w:rsidRDefault="005D2A22" w:rsidP="00D10121">
      <w:pPr>
        <w:pStyle w:val="Tekstprzypisudolnego"/>
        <w:rPr>
          <w:strike/>
        </w:rPr>
      </w:pPr>
      <w:r w:rsidRPr="00AA0927">
        <w:rPr>
          <w:rStyle w:val="Odwoanieprzypisudolnego"/>
          <w:rFonts w:ascii="Calibri" w:hAnsi="Calibri"/>
          <w:strike/>
          <w:sz w:val="16"/>
          <w:szCs w:val="16"/>
        </w:rPr>
        <w:footnoteRef/>
      </w:r>
      <w:r w:rsidRPr="00AA0927">
        <w:rPr>
          <w:rFonts w:ascii="Calibri" w:hAnsi="Calibri"/>
          <w:strike/>
          <w:sz w:val="16"/>
          <w:szCs w:val="16"/>
        </w:rPr>
        <w:t xml:space="preserve"> Jeśli NIE - prosimy wskazać okres/etap realizacji zamówienia/umowy w sprawie zamówienia na jaki będą udostępnione zasoby</w:t>
      </w:r>
    </w:p>
  </w:footnote>
  <w:footnote w:id="13">
    <w:p w14:paraId="3511BBCE" w14:textId="77777777" w:rsidR="005D2A22" w:rsidRPr="00517ECB" w:rsidRDefault="005D2A22" w:rsidP="00D10121">
      <w:pPr>
        <w:pStyle w:val="Tekstprzypisudolnego"/>
        <w:rPr>
          <w:sz w:val="16"/>
          <w:szCs w:val="16"/>
        </w:rPr>
      </w:pPr>
      <w:r w:rsidRPr="00AA0927">
        <w:rPr>
          <w:rStyle w:val="Odwoanieprzypisudolnego"/>
          <w:rFonts w:ascii="Calibri" w:hAnsi="Calibri"/>
          <w:strike/>
          <w:sz w:val="16"/>
          <w:szCs w:val="16"/>
        </w:rPr>
        <w:footnoteRef/>
      </w:r>
      <w:r w:rsidRPr="00AA0927">
        <w:rPr>
          <w:rFonts w:ascii="Calibri" w:hAnsi="Calibri"/>
          <w:strike/>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2A82B57" w14:textId="77777777" w:rsidTr="005D2A22">
      <w:trPr>
        <w:trHeight w:val="1140"/>
      </w:trPr>
      <w:tc>
        <w:tcPr>
          <w:tcW w:w="6119" w:type="dxa"/>
          <w:vAlign w:val="center"/>
        </w:tcPr>
        <w:p w14:paraId="1911314C" w14:textId="77777777" w:rsidR="005D2A22" w:rsidRPr="008D12CD" w:rsidRDefault="005D2A22"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9CF924" w14:textId="27982D9B" w:rsidR="005D2A22" w:rsidRPr="008D12CD" w:rsidRDefault="005D2A22"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A0927">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86841" w:rsidRPr="0073706F">
            <w:rPr>
              <w:rFonts w:asciiTheme="minorHAnsi" w:hAnsiTheme="minorHAnsi" w:cstheme="minorHAnsi"/>
              <w:noProof/>
              <w:color w:val="000000" w:themeColor="text1"/>
              <w:sz w:val="14"/>
              <w:szCs w:val="18"/>
            </w:rPr>
            <w:t>597</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A0927">
            <w:rPr>
              <w:rFonts w:asciiTheme="minorHAnsi" w:hAnsiTheme="minorHAnsi" w:cstheme="minorHAnsi"/>
              <w:color w:val="000000" w:themeColor="text1"/>
              <w:sz w:val="14"/>
              <w:szCs w:val="18"/>
            </w:rPr>
            <w:t>6</w:t>
          </w:r>
        </w:p>
        <w:p w14:paraId="780EAD52" w14:textId="77777777" w:rsidR="005D2A22" w:rsidRPr="006B2C28" w:rsidRDefault="005D2A22" w:rsidP="002E6DEB">
          <w:pPr>
            <w:suppressAutoHyphens/>
            <w:ind w:left="1284" w:right="187"/>
            <w:rPr>
              <w:rFonts w:asciiTheme="majorHAnsi" w:hAnsiTheme="majorHAnsi"/>
              <w:color w:val="000000" w:themeColor="text1"/>
              <w:sz w:val="14"/>
              <w:szCs w:val="18"/>
            </w:rPr>
          </w:pPr>
        </w:p>
      </w:tc>
      <w:tc>
        <w:tcPr>
          <w:tcW w:w="6119" w:type="dxa"/>
          <w:vAlign w:val="center"/>
        </w:tcPr>
        <w:p w14:paraId="661C1B6C" w14:textId="77777777" w:rsidR="005D2A22" w:rsidRPr="006B2C28" w:rsidRDefault="005D2A22"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18938944" wp14:editId="6F05B551">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F54E928" w14:textId="77777777" w:rsidR="005D2A22" w:rsidRPr="006B2C28" w:rsidRDefault="005D2A22" w:rsidP="002E6DEB">
          <w:pPr>
            <w:suppressAutoHyphens/>
            <w:ind w:right="187"/>
            <w:rPr>
              <w:rFonts w:asciiTheme="majorHAnsi" w:hAnsiTheme="majorHAnsi"/>
              <w:color w:val="092D74"/>
              <w:sz w:val="14"/>
              <w:szCs w:val="18"/>
            </w:rPr>
          </w:pPr>
        </w:p>
      </w:tc>
      <w:tc>
        <w:tcPr>
          <w:tcW w:w="6119" w:type="dxa"/>
          <w:vAlign w:val="center"/>
        </w:tcPr>
        <w:p w14:paraId="57818516" w14:textId="77777777" w:rsidR="005D2A22" w:rsidRPr="006B2C28" w:rsidRDefault="005D2A22" w:rsidP="002E6DEB">
          <w:pPr>
            <w:suppressAutoHyphens/>
            <w:ind w:right="187"/>
            <w:rPr>
              <w:rFonts w:asciiTheme="majorHAnsi" w:hAnsiTheme="majorHAnsi"/>
              <w:color w:val="000000" w:themeColor="text1"/>
              <w:sz w:val="14"/>
              <w:szCs w:val="18"/>
            </w:rPr>
          </w:pPr>
        </w:p>
      </w:tc>
      <w:tc>
        <w:tcPr>
          <w:tcW w:w="977" w:type="dxa"/>
          <w:vAlign w:val="center"/>
        </w:tcPr>
        <w:p w14:paraId="1EDB89DE" w14:textId="77777777" w:rsidR="005D2A22" w:rsidRPr="006B2C28" w:rsidRDefault="005D2A22" w:rsidP="002E6DEB">
          <w:pPr>
            <w:suppressAutoHyphens/>
            <w:ind w:right="187"/>
            <w:rPr>
              <w:rFonts w:asciiTheme="majorHAnsi" w:hAnsiTheme="majorHAnsi"/>
              <w:color w:val="092D74"/>
              <w:sz w:val="14"/>
              <w:szCs w:val="18"/>
            </w:rPr>
          </w:pPr>
        </w:p>
      </w:tc>
      <w:tc>
        <w:tcPr>
          <w:tcW w:w="3110" w:type="dxa"/>
          <w:vAlign w:val="center"/>
        </w:tcPr>
        <w:p w14:paraId="6744BA33" w14:textId="77777777" w:rsidR="005D2A22" w:rsidRPr="006B2C28" w:rsidRDefault="005D2A22" w:rsidP="002E6DEB">
          <w:pPr>
            <w:suppressAutoHyphens/>
            <w:ind w:right="187"/>
            <w:rPr>
              <w:rFonts w:asciiTheme="majorHAnsi" w:hAnsiTheme="majorHAnsi"/>
              <w:color w:val="092D74"/>
              <w:sz w:val="14"/>
              <w:szCs w:val="18"/>
            </w:rPr>
          </w:pPr>
        </w:p>
      </w:tc>
    </w:tr>
  </w:tbl>
  <w:p w14:paraId="206CF606" w14:textId="77777777" w:rsidR="005D2A22" w:rsidRDefault="005D2A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5A6C947A"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A0927">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86841" w:rsidRPr="0073706F">
            <w:rPr>
              <w:rFonts w:asciiTheme="minorHAnsi" w:hAnsiTheme="minorHAnsi" w:cstheme="minorHAnsi"/>
              <w:noProof/>
              <w:color w:val="000000" w:themeColor="text1"/>
              <w:sz w:val="14"/>
              <w:szCs w:val="18"/>
            </w:rPr>
            <w:t>597</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A0927">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3BC46139"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A0927">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86841" w:rsidRPr="0073706F">
                  <w:rPr>
                    <w:rFonts w:asciiTheme="minorHAnsi" w:hAnsiTheme="minorHAnsi" w:cstheme="minorHAnsi"/>
                    <w:noProof/>
                    <w:color w:val="000000" w:themeColor="text1"/>
                    <w:sz w:val="14"/>
                    <w:szCs w:val="18"/>
                  </w:rPr>
                  <w:t>597</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A0927">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550621D2"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A0927">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86841" w:rsidRPr="0073706F">
                  <w:rPr>
                    <w:rFonts w:asciiTheme="minorHAnsi" w:hAnsiTheme="minorHAnsi" w:cstheme="minorHAnsi"/>
                    <w:noProof/>
                    <w:color w:val="000000" w:themeColor="text1"/>
                    <w:sz w:val="14"/>
                    <w:szCs w:val="18"/>
                  </w:rPr>
                  <w:t>597</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A0927">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7BA343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6ACABB" w14:textId="77777777" w:rsidTr="004726D2">
            <w:trPr>
              <w:trHeight w:val="1140"/>
            </w:trPr>
            <w:tc>
              <w:tcPr>
                <w:tcW w:w="6119" w:type="dxa"/>
                <w:vAlign w:val="center"/>
              </w:tcPr>
              <w:p w14:paraId="72AB8FD3"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AB99740" w14:textId="5AD36063"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A0927">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86841" w:rsidRPr="0073706F">
                  <w:rPr>
                    <w:rFonts w:asciiTheme="minorHAnsi" w:hAnsiTheme="minorHAnsi" w:cstheme="minorHAnsi"/>
                    <w:noProof/>
                    <w:color w:val="000000" w:themeColor="text1"/>
                    <w:sz w:val="14"/>
                    <w:szCs w:val="18"/>
                  </w:rPr>
                  <w:t>597</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A0927">
                  <w:rPr>
                    <w:rFonts w:asciiTheme="minorHAnsi" w:hAnsiTheme="minorHAnsi" w:cstheme="minorHAnsi"/>
                    <w:color w:val="000000" w:themeColor="text1"/>
                    <w:sz w:val="14"/>
                    <w:szCs w:val="18"/>
                  </w:rPr>
                  <w:t>6</w:t>
                </w:r>
              </w:p>
              <w:p w14:paraId="7CEC46FE"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F6C68D3"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0FC3E176" wp14:editId="68AD1740">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CFE2584"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4CF22201"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000F4D2B"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6102510" w14:textId="77777777" w:rsidR="005D2A22" w:rsidRPr="006B2C28" w:rsidRDefault="005D2A22" w:rsidP="000D789B">
                <w:pPr>
                  <w:suppressAutoHyphens/>
                  <w:ind w:right="187"/>
                  <w:rPr>
                    <w:rFonts w:asciiTheme="majorHAnsi" w:hAnsiTheme="majorHAnsi"/>
                    <w:color w:val="092D74"/>
                    <w:sz w:val="14"/>
                    <w:szCs w:val="18"/>
                  </w:rPr>
                </w:pPr>
              </w:p>
            </w:tc>
          </w:tr>
        </w:tbl>
        <w:p w14:paraId="5FF028F8"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1B60A569"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65B67586"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3C7815B" w14:textId="77777777" w:rsidR="005D2A22" w:rsidRPr="006B2C28" w:rsidRDefault="005D2A22" w:rsidP="008E4149">
          <w:pPr>
            <w:suppressAutoHyphens/>
            <w:ind w:right="187"/>
            <w:rPr>
              <w:rFonts w:asciiTheme="majorHAnsi" w:hAnsiTheme="majorHAnsi"/>
              <w:color w:val="092D74"/>
              <w:sz w:val="14"/>
              <w:szCs w:val="18"/>
            </w:rPr>
          </w:pPr>
        </w:p>
      </w:tc>
    </w:tr>
  </w:tbl>
  <w:p w14:paraId="7D71BF46"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41305AE" w14:textId="77777777" w:rsidTr="00267675">
      <w:trPr>
        <w:trHeight w:val="1140"/>
      </w:trPr>
      <w:tc>
        <w:tcPr>
          <w:tcW w:w="6119" w:type="dxa"/>
          <w:vAlign w:val="center"/>
        </w:tcPr>
        <w:p w14:paraId="5FAEFCAE"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7209107" w14:textId="349308BF"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AA0927">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586841" w:rsidRPr="0073706F">
            <w:rPr>
              <w:rFonts w:asciiTheme="minorHAnsi" w:hAnsiTheme="minorHAnsi" w:cstheme="minorHAnsi"/>
              <w:noProof/>
              <w:color w:val="000000" w:themeColor="text1"/>
              <w:sz w:val="14"/>
              <w:szCs w:val="18"/>
            </w:rPr>
            <w:t>597</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AA0927">
            <w:rPr>
              <w:rFonts w:asciiTheme="minorHAnsi" w:hAnsiTheme="minorHAnsi" w:cstheme="minorHAnsi"/>
              <w:color w:val="000000" w:themeColor="text1"/>
              <w:sz w:val="14"/>
              <w:szCs w:val="18"/>
            </w:rPr>
            <w:t>6</w:t>
          </w:r>
        </w:p>
        <w:p w14:paraId="17689003"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1698E18"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2576" behindDoc="0" locked="0" layoutInCell="1" allowOverlap="1" wp14:anchorId="2AC6CA9A" wp14:editId="275748D1">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97D01B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BB89363"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72FB341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A0A9C18" w14:textId="77777777" w:rsidR="005D2A22" w:rsidRPr="006B2C28" w:rsidRDefault="005D2A22" w:rsidP="008E4149">
          <w:pPr>
            <w:suppressAutoHyphens/>
            <w:ind w:right="187"/>
            <w:rPr>
              <w:rFonts w:asciiTheme="majorHAnsi" w:hAnsiTheme="majorHAnsi"/>
              <w:color w:val="092D74"/>
              <w:sz w:val="14"/>
              <w:szCs w:val="18"/>
            </w:rPr>
          </w:pPr>
        </w:p>
      </w:tc>
    </w:tr>
  </w:tbl>
  <w:p w14:paraId="18CDD08F" w14:textId="77777777" w:rsidR="005D2A22" w:rsidRPr="000F58B6" w:rsidRDefault="005D2A22"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5"/>
  </w:num>
  <w:num w:numId="2" w16cid:durableId="987630974">
    <w:abstractNumId w:val="5"/>
  </w:num>
  <w:num w:numId="3" w16cid:durableId="1368604403">
    <w:abstractNumId w:val="3"/>
  </w:num>
  <w:num w:numId="4" w16cid:durableId="1382241906">
    <w:abstractNumId w:val="30"/>
  </w:num>
  <w:num w:numId="5" w16cid:durableId="339818701">
    <w:abstractNumId w:val="13"/>
  </w:num>
  <w:num w:numId="6" w16cid:durableId="765927038">
    <w:abstractNumId w:val="9"/>
  </w:num>
  <w:num w:numId="7" w16cid:durableId="1576666219">
    <w:abstractNumId w:val="20"/>
  </w:num>
  <w:num w:numId="8" w16cid:durableId="1963605910">
    <w:abstractNumId w:val="35"/>
  </w:num>
  <w:num w:numId="9" w16cid:durableId="495192353">
    <w:abstractNumId w:val="8"/>
  </w:num>
  <w:num w:numId="10" w16cid:durableId="556479049">
    <w:abstractNumId w:val="26"/>
  </w:num>
  <w:num w:numId="11" w16cid:durableId="624849204">
    <w:abstractNumId w:val="17"/>
  </w:num>
  <w:num w:numId="12" w16cid:durableId="1756778383">
    <w:abstractNumId w:val="12"/>
  </w:num>
  <w:num w:numId="13" w16cid:durableId="255526989">
    <w:abstractNumId w:val="6"/>
  </w:num>
  <w:num w:numId="14" w16cid:durableId="649678408">
    <w:abstractNumId w:val="18"/>
  </w:num>
  <w:num w:numId="15" w16cid:durableId="2076196339">
    <w:abstractNumId w:val="29"/>
  </w:num>
  <w:num w:numId="16" w16cid:durableId="1402099880">
    <w:abstractNumId w:val="23"/>
  </w:num>
  <w:num w:numId="17" w16cid:durableId="250164164">
    <w:abstractNumId w:val="36"/>
  </w:num>
  <w:num w:numId="18" w16cid:durableId="1436706383">
    <w:abstractNumId w:val="11"/>
  </w:num>
  <w:num w:numId="19" w16cid:durableId="1423532102">
    <w:abstractNumId w:val="4"/>
  </w:num>
  <w:num w:numId="20" w16cid:durableId="198133442">
    <w:abstractNumId w:val="19"/>
  </w:num>
  <w:num w:numId="21" w16cid:durableId="650839282">
    <w:abstractNumId w:val="22"/>
  </w:num>
  <w:num w:numId="22" w16cid:durableId="2130977434">
    <w:abstractNumId w:val="28"/>
  </w:num>
  <w:num w:numId="23" w16cid:durableId="1943418765">
    <w:abstractNumId w:val="10"/>
  </w:num>
  <w:num w:numId="24" w16cid:durableId="1000428473">
    <w:abstractNumId w:val="34"/>
  </w:num>
  <w:num w:numId="25" w16cid:durableId="357783122">
    <w:abstractNumId w:val="33"/>
  </w:num>
  <w:num w:numId="26" w16cid:durableId="933435919">
    <w:abstractNumId w:val="14"/>
  </w:num>
  <w:num w:numId="27" w16cid:durableId="569462405">
    <w:abstractNumId w:val="27"/>
  </w:num>
  <w:num w:numId="28" w16cid:durableId="1254045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4"/>
  </w:num>
  <w:num w:numId="30" w16cid:durableId="1538394110">
    <w:abstractNumId w:val="31"/>
  </w:num>
  <w:num w:numId="31" w16cid:durableId="1980917929">
    <w:abstractNumId w:val="16"/>
  </w:num>
  <w:num w:numId="32" w16cid:durableId="1124616811">
    <w:abstractNumId w:val="7"/>
  </w:num>
  <w:num w:numId="33" w16cid:durableId="1980039773">
    <w:abstractNumId w:val="21"/>
  </w:num>
  <w:num w:numId="34" w16cid:durableId="391999033">
    <w:abstractNumId w:val="32"/>
  </w:num>
  <w:num w:numId="35" w16cid:durableId="842090506">
    <w:abstractNumId w:val="25"/>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12649456"/>
  </wne:recipientData>
  <wne:recipientData>
    <wne:active wne:val="1"/>
    <wne:hash wne:val="-628172050"/>
  </wne:recipientData>
  <wne:recipientData>
    <wne:active wne:val="1"/>
    <wne:hash wne:val="32234285"/>
  </wne:recipientData>
  <wne:recipientData>
    <wne:active wne:val="1"/>
    <wne:hash wne:val="-747153069"/>
  </wne:recipientData>
  <wne:recipientData>
    <wne:active wne:val="1"/>
    <wne:hash wne:val="-1598769589"/>
  </wne:recipientData>
  <wne:recipientData>
    <wne:active wne:val="1"/>
    <wne:hash wne:val="-287538866"/>
  </wne:recipientData>
  <wne:recipientData>
    <wne:active wne:val="1"/>
    <wne:hash wne:val="-2024662732"/>
  </wne:recipientData>
  <wne:recipientData>
    <wne:active wne:val="1"/>
    <wne:hash wne:val="202386727"/>
  </wne:recipientData>
  <wne:recipientData>
    <wne:active wne:val="1"/>
    <wne:hash wne:val="415954469"/>
  </wne:recipientData>
  <wne:recipientData>
    <wne:active wne:val="1"/>
    <wne:hash wne:val="-1577083300"/>
  </wne:recipientData>
  <wne:recipientData>
    <wne:active wne:val="1"/>
    <wne:hash wne:val="530394848"/>
  </wne:recipientData>
  <wne:recipientData>
    <wne:active wne:val="1"/>
    <wne:hash wne:val="491250169"/>
  </wne:recipientData>
  <wne:recipientData>
    <wne:active wne:val="1"/>
    <wne:hash wne:val="-790520302"/>
  </wne:recipientData>
  <wne:recipientData>
    <wne:active wne:val="1"/>
    <wne:hash wne:val="478023985"/>
  </wne:recipientData>
  <wne:recipientData>
    <wne:active wne:val="1"/>
    <wne:hash wne:val="-594153970"/>
  </wne:recipientData>
  <wne:recipientData>
    <wne:active wne:val="1"/>
    <wne:hash wne:val="911709291"/>
  </wne:recipientData>
  <wne:recipientData>
    <wne:active wne:val="1"/>
    <wne:hash wne:val="1618117358"/>
  </wne:recipientData>
  <wne:recipientData>
    <wne:active wne:val="1"/>
    <wne:hash wne:val="195797709"/>
  </wne:recipientData>
  <wne:recipientData>
    <wne:active wne:val="1"/>
    <wne:hash wne:val="-1735817451"/>
  </wne:recipientData>
  <wne:recipientData>
    <wne:active wne:val="1"/>
    <wne:hash wne:val="-1337950013"/>
  </wne:recipientData>
  <wne:recipientData>
    <wne:active wne:val="1"/>
    <wne:hash wne:val="1132126484"/>
  </wne:recipientData>
  <wne:recipientData>
    <wne:active wne:val="1"/>
    <wne:hash wne:val="1740214597"/>
  </wne:recipientData>
  <wne:recipientData>
    <wne:active wne:val="1"/>
    <wne:hash wne:val="-1303610832"/>
  </wne:recipientData>
  <wne:recipientData>
    <wne:active wne:val="1"/>
    <wne:hash wne:val="-49468671"/>
  </wne:recipientData>
  <wne:recipientData>
    <wne:active wne:val="1"/>
    <wne:hash wne:val="336014692"/>
  </wne:recipientData>
  <wne:recipientData>
    <wne:active wne:val="1"/>
    <wne:hash wne:val="295031649"/>
  </wne:recipientData>
  <wne:recipientData>
    <wne:active wne:val="1"/>
    <wne:hash wne:val="-93993334"/>
  </wne:recipientData>
  <wne:recipientData>
    <wne:active wne:val="1"/>
    <wne:hash wne:val="586831529"/>
  </wne:recipientData>
  <wne:recipientData>
    <wne:active wne:val="1"/>
    <wne:hash wne:val="-464530510"/>
  </wne:recipientData>
  <wne:recipientData>
    <wne:active wne:val="1"/>
    <wne:hash wne:val="1643030274"/>
  </wne:recipientData>
  <wne:recipientData>
    <wne:active wne:val="1"/>
    <wne:hash wne:val="1802607005"/>
  </wne:recipientData>
  <wne:recipientData>
    <wne:active wne:val="1"/>
    <wne:hash wne:val="613407674"/>
  </wne:recipientData>
  <wne:recipientData>
    <wne:active wne:val="1"/>
    <wne:hash wne:val="158113629"/>
  </wne:recipientData>
  <wne:recipientData>
    <wne:active wne:val="1"/>
    <wne:hash wne:val="436656438"/>
  </wne:recipientData>
  <wne:recipientData>
    <wne:active wne:val="1"/>
    <wne:hash wne:val="-354604802"/>
  </wne:recipientData>
  <wne:recipientData>
    <wne:active wne:val="1"/>
    <wne:hash wne:val="1272264726"/>
  </wne:recipientData>
  <wne:recipientData>
    <wne:active wne:val="1"/>
    <wne:hash wne:val="462493138"/>
  </wne:recipientData>
  <wne:recipientData>
    <wne:active wne:val="1"/>
    <wne:hash wne:val="68486818"/>
  </wne:recipientData>
  <wne:recipientData>
    <wne:active wne:val="1"/>
    <wne:hash wne:val="2125149256"/>
  </wne:recipientData>
  <wne:recipientData>
    <wne:active wne:val="1"/>
    <wne:hash wne:val="-1302146046"/>
  </wne:recipientData>
  <wne:recipientData>
    <wne:active wne:val="1"/>
    <wne:hash wne:val="-524672191"/>
  </wne:recipientData>
  <wne:recipientData>
    <wne:active wne:val="1"/>
    <wne:hash wne:val="1107128883"/>
  </wne:recipientData>
  <wne:recipientData>
    <wne:active wne:val="1"/>
    <wne:hash wne:val="42944863"/>
  </wne:recipientData>
  <wne:recipientData>
    <wne:active wne:val="1"/>
    <wne:hash wne:val="1038078898"/>
  </wne:recipientData>
  <wne:recipientData>
    <wne:active wne:val="1"/>
    <wne:hash wne:val="-1856884850"/>
  </wne:recipientData>
  <wne:recipientData>
    <wne:active wne:val="1"/>
    <wne:hash wne:val="-1482575348"/>
  </wne:recipientData>
  <wne:recipientData>
    <wne:active wne:val="1"/>
    <wne:hash wne:val="880582767"/>
  </wne:recipientData>
  <wne:recipientData>
    <wne:active wne:val="1"/>
    <wne:hash wne:val="-765385382"/>
  </wne:recipientData>
  <wne:recipientData>
    <wne:active wne:val="1"/>
    <wne:hash wne:val="-1311246651"/>
  </wne:recipientData>
  <wne:recipientData>
    <wne:active wne:val="1"/>
    <wne:hash wne:val="-1351190865"/>
  </wne:recipientData>
  <wne:recipientData>
    <wne:active wne:val="1"/>
    <wne:hash wne:val="-1500609902"/>
  </wne:recipientData>
  <wne:recipientData>
    <wne:active wne:val="1"/>
    <wne:hash wne:val="787438489"/>
  </wne:recipientData>
  <wne:recipientData>
    <wne:active wne:val="1"/>
    <wne:hash wne:val="-1482274070"/>
  </wne:recipientData>
  <wne:recipientData>
    <wne:active wne:val="1"/>
    <wne:hash wne:val="595506686"/>
  </wne:recipientData>
  <wne:recipientData>
    <wne:active wne:val="1"/>
    <wne:hash wne:val="1367365359"/>
  </wne:recipientData>
  <wne:recipientData>
    <wne:active wne:val="1"/>
    <wne:hash wne:val="-1331388506"/>
  </wne:recipientData>
  <wne:recipientData>
    <wne:active wne:val="1"/>
    <wne:hash wne:val="1256732854"/>
  </wne:recipientData>
  <wne:recipientData>
    <wne:active wne:val="1"/>
    <wne:hash wne:val="361025091"/>
  </wne:recipientData>
  <wne:recipientData>
    <wne:active wne:val="1"/>
    <wne:hash wne:val="664881629"/>
  </wne:recipientData>
  <wne:recipientData>
    <wne:active wne:val="1"/>
    <wne:hash wne:val="1259225244"/>
  </wne:recipientData>
  <wne:recipientData>
    <wne:active wne:val="1"/>
    <wne:hash wne:val="-910197730"/>
  </wne:recipientData>
  <wne:recipientData>
    <wne:active wne:val="1"/>
    <wne:hash wne:val="1378178285"/>
  </wne:recipientData>
  <wne:recipientData>
    <wne:active wne:val="1"/>
    <wne:hash wne:val="603224744"/>
  </wne:recipientData>
  <wne:recipientData>
    <wne:active wne:val="1"/>
    <wne:hash wne:val="965390464"/>
  </wne:recipientData>
  <wne:recipientData>
    <wne:active wne:val="1"/>
    <wne:hash wne:val="4418577"/>
  </wne:recipientData>
  <wne:recipientData>
    <wne:active wne:val="1"/>
    <wne:hash wne:val="81631127"/>
  </wne:recipientData>
  <wne:recipientData>
    <wne:active wne:val="1"/>
    <wne:hash wne:val="1970296967"/>
  </wne:recipientData>
  <wne:recipientData>
    <wne:active wne:val="1"/>
    <wne:hash wne:val="2045225926"/>
  </wne:recipientData>
  <wne:recipientData>
    <wne:active wne:val="1"/>
    <wne:hash wne:val="2043301413"/>
  </wne:recipientData>
  <wne:recipientData>
    <wne:active wne:val="1"/>
    <wne:hash wne:val="655290328"/>
  </wne:recipientData>
  <wne:recipientData>
    <wne:active wne:val="1"/>
    <wne:hash wne:val="-1831150811"/>
  </wne:recipientData>
  <wne:recipientData>
    <wne:active wne:val="1"/>
    <wne:hash wne:val="1341677991"/>
  </wne:recipientData>
  <wne:recipientData>
    <wne:active wne:val="1"/>
    <wne:hash wne:val="-1308789101"/>
  </wne:recipientData>
  <wne:recipientData>
    <wne:active wne:val="1"/>
    <wne:hash wne:val="1642062425"/>
  </wne:recipientData>
  <wne:recipientData>
    <wne:active wne:val="1"/>
    <wne:hash wne:val="-1306880600"/>
  </wne:recipientData>
  <wne:recipientData>
    <wne:active wne:val="1"/>
    <wne:hash wne:val="1720577253"/>
  </wne:recipientData>
  <wne:recipientData>
    <wne:active wne:val="1"/>
    <wne:hash wne:val="-159545553"/>
  </wne:recipientData>
  <wne:recipientData>
    <wne:active wne:val="1"/>
    <wne:hash wne:val="798328833"/>
  </wne:recipientData>
  <wne:recipientData>
    <wne:active wne:val="1"/>
    <wne:hash wne:val="-1593363685"/>
  </wne:recipientData>
  <wne:recipientData>
    <wne:active wne:val="1"/>
    <wne:hash wne:val="135313260"/>
  </wne:recipientData>
  <wne:recipientData>
    <wne:active wne:val="1"/>
    <wne:hash wne:val="-2094361146"/>
  </wne:recipientData>
  <wne:recipientData>
    <wne:active wne:val="1"/>
    <wne:hash wne:val="-25011619"/>
  </wne:recipientData>
  <wne:recipientData>
    <wne:active wne:val="1"/>
    <wne:hash wne:val="-1386158727"/>
  </wne:recipientData>
  <wne:recipientData>
    <wne:active wne:val="1"/>
    <wne:hash wne:val="764128993"/>
  </wne:recipientData>
  <wne:recipientData>
    <wne:active wne:val="1"/>
    <wne:hash wne:val="-1219987438"/>
  </wne:recipientData>
  <wne:recipientData>
    <wne:active wne:val="1"/>
    <wne:hash wne:val="33187848"/>
  </wne:recipientData>
  <wne:recipientData>
    <wne:active wne:val="1"/>
    <wne:hash wne:val="-1101983594"/>
  </wne:recipientData>
  <wne:recipientData>
    <wne:active wne:val="1"/>
    <wne:hash wne:val="173130712"/>
  </wne:recipientData>
  <wne:recipientData>
    <wne:active wne:val="1"/>
    <wne:hash wne:val="-2134036546"/>
  </wne:recipientData>
  <wne:recipientData>
    <wne:active wne:val="1"/>
    <wne:hash wne:val="255822910"/>
  </wne:recipientData>
  <wne:recipientData>
    <wne:active wne:val="1"/>
    <wne:hash wne:val="1947691936"/>
  </wne:recipientData>
  <wne:recipientData>
    <wne:active wne:val="1"/>
    <wne:hash wne:val="1917231922"/>
  </wne:recipientData>
  <wne:recipientData>
    <wne:active wne:val="1"/>
    <wne:hash wne:val="1826925090"/>
  </wne:recipientData>
  <wne:recipientData>
    <wne:active wne:val="1"/>
    <wne:hash wne:val="-130267705"/>
  </wne:recipientData>
  <wne:recipientData>
    <wne:active wne:val="1"/>
    <wne:hash wne:val="626615996"/>
  </wne:recipientData>
  <wne:recipientData>
    <wne:active wne:val="1"/>
    <wne:hash wne:val="2113735144"/>
  </wne:recipientData>
  <wne:recipientData>
    <wne:active wne:val="1"/>
    <wne:hash wne:val="-53919941"/>
  </wne:recipientData>
  <wne:recipientData>
    <wne:active wne:val="1"/>
    <wne:hash wne:val="-2074925378"/>
  </wne:recipientData>
  <wne:recipientData>
    <wne:active wne:val="1"/>
    <wne:hash wne:val="-121630364"/>
  </wne:recipientData>
  <wne:recipientData>
    <wne:active wne:val="1"/>
    <wne:hash wne:val="-467098228"/>
  </wne:recipientData>
  <wne:recipientData>
    <wne:active wne:val="1"/>
    <wne:hash wne:val="-281261024"/>
  </wne:recipientData>
  <wne:recipientData>
    <wne:active wne:val="1"/>
    <wne:hash wne:val="-235209160"/>
  </wne:recipientData>
  <wne:recipientData>
    <wne:active wne:val="1"/>
    <wne:hash wne:val="-470931565"/>
  </wne:recipientData>
  <wne:recipientData>
    <wne:active wne:val="1"/>
    <wne:hash wne:val="-13613001"/>
  </wne:recipientData>
  <wne:recipientData>
    <wne:active wne:val="1"/>
    <wne:hash wne:val="-2029555875"/>
  </wne:recipientData>
  <wne:recipientData>
    <wne:active wne:val="1"/>
    <wne:hash wne:val="-587660029"/>
  </wne:recipientData>
  <wne:recipientData>
    <wne:active wne:val="1"/>
    <wne:hash wne:val="-558560246"/>
  </wne:recipientData>
  <wne:recipientData>
    <wne:active wne:val="1"/>
    <wne:hash wne:val="-1046524561"/>
  </wne:recipientData>
  <wne:recipientData>
    <wne:active wne:val="1"/>
    <wne:hash wne:val="-1421178052"/>
  </wne:recipientData>
  <wne:recipientData>
    <wne:active wne:val="1"/>
    <wne:hash wne:val="1330799622"/>
  </wne:recipientData>
  <wne:recipientData>
    <wne:active wne:val="1"/>
    <wne:hash wne:val="-1587237029"/>
  </wne:recipientData>
  <wne:recipientData>
    <wne:active wne:val="1"/>
    <wne:hash wne:val="1474459885"/>
  </wne:recipientData>
  <wne:recipientData>
    <wne:active wne:val="1"/>
    <wne:hash wne:val="1267532779"/>
  </wne:recipientData>
  <wne:recipientData>
    <wne:active wne:val="1"/>
    <wne:hash wne:val="-1967154365"/>
  </wne:recipientData>
  <wne:recipientData>
    <wne:active wne:val="1"/>
    <wne:hash wne:val="1070538949"/>
  </wne:recipientData>
  <wne:recipientData>
    <wne:active wne:val="1"/>
    <wne:hash wne:val="-2096219216"/>
  </wne:recipientData>
  <wne:recipientData>
    <wne:active wne:val="1"/>
    <wne:hash wne:val="908437114"/>
  </wne:recipientData>
  <wne:recipientData>
    <wne:active wne:val="1"/>
    <wne:hash wne:val="-1625506120"/>
  </wne:recipientData>
  <wne:recipientData>
    <wne:active wne:val="1"/>
    <wne:hash wne:val="-808948756"/>
  </wne:recipientData>
  <wne:recipientData>
    <wne:active wne:val="1"/>
    <wne:hash wne:val="-2031131313"/>
  </wne:recipientData>
  <wne:recipientData>
    <wne:active wne:val="1"/>
    <wne:hash wne:val="1433448208"/>
  </wne:recipientData>
  <wne:recipientData>
    <wne:active wne:val="1"/>
    <wne:hash wne:val="-1148269454"/>
  </wne:recipientData>
  <wne:recipientData>
    <wne:active wne:val="1"/>
    <wne:hash wne:val="1097175247"/>
  </wne:recipientData>
  <wne:recipientData>
    <wne:active wne:val="1"/>
    <wne:hash wne:val="-504985686"/>
  </wne:recipientData>
  <wne:recipientData>
    <wne:active wne:val="1"/>
    <wne:hash wne:val="-2109747652"/>
  </wne:recipientData>
  <wne:recipientData>
    <wne:active wne:val="1"/>
    <wne:hash wne:val="1758111030"/>
  </wne:recipientData>
  <wne:recipientData>
    <wne:active wne:val="1"/>
    <wne:hash wne:val="-1417887893"/>
  </wne:recipientData>
  <wne:recipientData>
    <wne:active wne:val="1"/>
    <wne:hash wne:val="739345954"/>
  </wne:recipientData>
  <wne:recipientData>
    <wne:active wne:val="1"/>
    <wne:hash wne:val="1544411802"/>
  </wne:recipientData>
  <wne:recipientData>
    <wne:active wne:val="1"/>
    <wne:hash wne:val="-121846066"/>
  </wne:recipientData>
  <wne:recipientData>
    <wne:active wne:val="1"/>
    <wne:hash wne:val="-1894942829"/>
  </wne:recipientData>
  <wne:recipientData>
    <wne:active wne:val="1"/>
    <wne:hash wne:val="148971779"/>
  </wne:recipientData>
  <wne:recipientData>
    <wne:active wne:val="1"/>
    <wne:hash wne:val="1687664009"/>
  </wne:recipientData>
  <wne:recipientData>
    <wne:active wne:val="1"/>
    <wne:hash wne:val="-427214923"/>
  </wne:recipientData>
  <wne:recipientData>
    <wne:active wne:val="1"/>
    <wne:hash wne:val="-1671041187"/>
  </wne:recipientData>
  <wne:recipientData>
    <wne:active wne:val="1"/>
    <wne:hash wne:val="-125046573"/>
  </wne:recipientData>
  <wne:recipientData>
    <wne:active wne:val="1"/>
    <wne:hash wne:val="-1615186052"/>
  </wne:recipientData>
  <wne:recipientData>
    <wne:active wne:val="1"/>
    <wne:hash wne:val="-929691996"/>
  </wne:recipientData>
  <wne:recipientData>
    <wne:active wne:val="1"/>
    <wne:hash wne:val="449497890"/>
  </wne:recipientData>
  <wne:recipientData>
    <wne:active wne:val="1"/>
    <wne:hash wne:val="1600427166"/>
  </wne:recipientData>
  <wne:recipientData>
    <wne:active wne:val="1"/>
    <wne:hash wne:val="-561601117"/>
  </wne:recipientData>
  <wne:recipientData>
    <wne:active wne:val="1"/>
    <wne:hash wne:val="551286606"/>
  </wne:recipientData>
  <wne:recipientData>
    <wne:active wne:val="1"/>
    <wne:hash wne:val="-749353481"/>
  </wne:recipientData>
  <wne:recipientData>
    <wne:active wne:val="1"/>
    <wne:hash wne:val="1004402908"/>
  </wne:recipientData>
  <wne:recipientData>
    <wne:active wne:val="1"/>
    <wne:hash wne:val="943530259"/>
  </wne:recipientData>
  <wne:recipientData>
    <wne:active wne:val="1"/>
    <wne:hash wne:val="-2095840809"/>
  </wne:recipientData>
  <wne:recipientData>
    <wne:active wne:val="1"/>
    <wne:hash wne:val="320555778"/>
  </wne:recipientData>
  <wne:recipientData>
    <wne:active wne:val="1"/>
    <wne:hash wne:val="-867264799"/>
  </wne:recipientData>
  <wne:recipientData>
    <wne:active wne:val="1"/>
    <wne:hash wne:val="1503283524"/>
  </wne:recipientData>
  <wne:recipientData>
    <wne:active wne:val="1"/>
    <wne:hash wne:val="938329952"/>
  </wne:recipientData>
  <wne:recipientData>
    <wne:active wne:val="1"/>
    <wne:hash wne:val="-250085506"/>
  </wne:recipientData>
  <wne:recipientData>
    <wne:active wne:val="1"/>
    <wne:hash wne:val="-1720265081"/>
  </wne:recipientData>
  <wne:recipientData>
    <wne:active wne:val="1"/>
    <wne:hash wne:val="-2008138166"/>
  </wne:recipientData>
  <wne:recipientData>
    <wne:active wne:val="1"/>
    <wne:hash wne:val="-1303935508"/>
  </wne:recipientData>
  <wne:recipientData>
    <wne:active wne:val="1"/>
    <wne:hash wne:val="-924481647"/>
  </wne:recipientData>
  <wne:recipientData>
    <wne:active wne:val="1"/>
    <wne:hash wne:val="-1201265252"/>
  </wne:recipientData>
  <wne:recipientData>
    <wne:active wne:val="1"/>
    <wne:hash wne:val="-1427129465"/>
  </wne:recipientData>
  <wne:recipientData>
    <wne:active wne:val="1"/>
    <wne:hash wne:val="104329268"/>
  </wne:recipientData>
  <wne:recipientData>
    <wne:active wne:val="1"/>
    <wne:hash wne:val="-2027121341"/>
  </wne:recipientData>
  <wne:recipientData>
    <wne:active wne:val="1"/>
    <wne:hash wne:val="2020212840"/>
  </wne:recipientData>
  <wne:recipientData>
    <wne:active wne:val="1"/>
    <wne:hash wne:val="1888952249"/>
  </wne:recipientData>
  <wne:recipientData>
    <wne:active wne:val="1"/>
    <wne:hash wne:val="-1896064934"/>
  </wne:recipientData>
  <wne:recipientData>
    <wne:active wne:val="1"/>
    <wne:hash wne:val="-563014148"/>
  </wne:recipientData>
  <wne:recipientData>
    <wne:active wne:val="1"/>
    <wne:hash wne:val="1326053959"/>
  </wne:recipientData>
  <wne:recipientData>
    <wne:active wne:val="1"/>
    <wne:hash wne:val="28673117"/>
  </wne:recipientData>
  <wne:recipientData>
    <wne:active wne:val="1"/>
    <wne:hash wne:val="-653189633"/>
  </wne:recipientData>
  <wne:recipientData>
    <wne:active wne:val="1"/>
    <wne:hash wne:val="102536228"/>
  </wne:recipientData>
  <wne:recipientData>
    <wne:active wne:val="1"/>
    <wne:hash wne:val="-1920131481"/>
  </wne:recipientData>
  <wne:recipientData>
    <wne:active wne:val="1"/>
    <wne:hash wne:val="-1048272563"/>
  </wne:recipientData>
  <wne:recipientData>
    <wne:active wne:val="1"/>
    <wne:hash wne:val="420648118"/>
  </wne:recipientData>
  <wne:recipientData>
    <wne:active wne:val="1"/>
    <wne:hash wne:val="1961271320"/>
  </wne:recipientData>
  <wne:recipientData>
    <wne:active wne:val="1"/>
    <wne:hash wne:val="405313484"/>
  </wne:recipientData>
  <wne:recipientData>
    <wne:active wne:val="1"/>
    <wne:hash wne:val="2004821884"/>
  </wne:recipientData>
  <wne:recipientData>
    <wne:active wne:val="1"/>
    <wne:hash wne:val="-635018587"/>
  </wne:recipientData>
  <wne:recipientData>
    <wne:active wne:val="1"/>
    <wne:hash wne:val="248279772"/>
  </wne:recipientData>
  <wne:recipientData>
    <wne:active wne:val="1"/>
    <wne:hash wne:val="-320481523"/>
  </wne:recipientData>
  <wne:recipientData>
    <wne:active wne:val="1"/>
    <wne:hash wne:val="1173020115"/>
  </wne:recipientData>
  <wne:recipientData>
    <wne:active wne:val="1"/>
    <wne:hash wne:val="-127619972"/>
  </wne:recipientData>
  <wne:recipientData>
    <wne:active wne:val="1"/>
    <wne:hash wne:val="-587728579"/>
  </wne:recipientData>
  <wne:recipientData>
    <wne:active wne:val="1"/>
    <wne:hash wne:val="-395642523"/>
  </wne:recipientData>
  <wne:recipientData>
    <wne:active wne:val="1"/>
    <wne:hash wne:val="-1302010741"/>
  </wne:recipientData>
  <wne:recipientData>
    <wne:active wne:val="1"/>
    <wne:hash wne:val="-39929416"/>
  </wne:recipientData>
  <wne:recipientData>
    <wne:active wne:val="1"/>
    <wne:hash wne:val="-1771188204"/>
  </wne:recipientData>
  <wne:recipientData>
    <wne:active wne:val="1"/>
    <wne:hash wne:val="-2113390403"/>
  </wne:recipientData>
  <wne:recipientData>
    <wne:active wne:val="1"/>
    <wne:hash wne:val="383150486"/>
  </wne:recipientData>
  <wne:recipientData>
    <wne:active wne:val="1"/>
    <wne:hash wne:val="-1957301978"/>
  </wne:recipientData>
  <wne:recipientData>
    <wne:active wne:val="1"/>
    <wne:hash wne:val="-172604983"/>
  </wne:recipientData>
  <wne:recipientData>
    <wne:active wne:val="1"/>
    <wne:hash wne:val="959557868"/>
  </wne:recipientData>
  <wne:recipientData>
    <wne:active wne:val="1"/>
    <wne:hash wne:val="64096859"/>
  </wne:recipientData>
  <wne:recipientData>
    <wne:active wne:val="1"/>
    <wne:hash wne:val="588415232"/>
  </wne:recipientData>
  <wne:recipientData>
    <wne:active wne:val="1"/>
    <wne:hash wne:val="1673523140"/>
  </wne:recipientData>
  <wne:recipientData>
    <wne:active wne:val="1"/>
    <wne:hash wne:val="966076677"/>
  </wne:recipientData>
  <wne:recipientData>
    <wne:active wne:val="1"/>
    <wne:hash wne:val="-2098381820"/>
  </wne:recipientData>
  <wne:recipientData>
    <wne:active wne:val="1"/>
    <wne:hash wne:val="98971685"/>
  </wne:recipientData>
  <wne:recipientData>
    <wne:active wne:val="1"/>
    <wne:hash wne:val="-1173888587"/>
  </wne:recipientData>
  <wne:recipientData>
    <wne:active wne:val="1"/>
    <wne:hash wne:val="326792443"/>
  </wne:recipientData>
  <wne:recipientData>
    <wne:active wne:val="1"/>
    <wne:hash wne:val="341414207"/>
  </wne:recipientData>
  <wne:recipientData>
    <wne:active wne:val="1"/>
    <wne:hash wne:val="1880285194"/>
  </wne:recipientData>
  <wne:recipientData>
    <wne:active wne:val="1"/>
    <wne:hash wne:val="-1553138640"/>
  </wne:recipientData>
  <wne:recipientData>
    <wne:active wne:val="1"/>
    <wne:hash wne:val="162538145"/>
  </wne:recipientData>
  <wne:recipientData>
    <wne:active wne:val="1"/>
    <wne:hash wne:val="-304386248"/>
  </wne:recipientData>
  <wne:recipientData>
    <wne:active wne:val="1"/>
    <wne:hash wne:val="2139175340"/>
  </wne:recipientData>
  <wne:recipientData>
    <wne:active wne:val="1"/>
    <wne:hash wne:val="449013370"/>
  </wne:recipientData>
  <wne:recipientData>
    <wne:active wne:val="1"/>
    <wne:hash wne:val="1887700708"/>
  </wne:recipientData>
  <wne:recipientData>
    <wne:active wne:val="1"/>
    <wne:hash wne:val="-1668912130"/>
  </wne:recipientData>
  <wne:recipientData>
    <wne:active wne:val="1"/>
    <wne:hash wne:val="164036893"/>
  </wne:recipientData>
  <wne:recipientData>
    <wne:active wne:val="1"/>
    <wne:hash wne:val="1738374652"/>
  </wne:recipientData>
  <wne:recipientData>
    <wne:active wne:val="1"/>
    <wne:hash wne:val="19622362"/>
  </wne:recipientData>
  <wne:recipientData>
    <wne:active wne:val="1"/>
    <wne:hash wne:val="-908869787"/>
  </wne:recipientData>
  <wne:recipientData>
    <wne:active wne:val="1"/>
    <wne:hash wne:val="608726905"/>
  </wne:recipientData>
  <wne:recipientData>
    <wne:active wne:val="1"/>
    <wne:hash wne:val="1707318291"/>
  </wne:recipientData>
  <wne:recipientData>
    <wne:active wne:val="1"/>
    <wne:hash wne:val="-1515176999"/>
  </wne:recipientData>
  <wne:recipientData>
    <wne:active wne:val="1"/>
    <wne:hash wne:val="1264156918"/>
  </wne:recipientData>
  <wne:recipientData>
    <wne:active wne:val="1"/>
    <wne:hash wne:val="526776514"/>
  </wne:recipientData>
  <wne:recipientData>
    <wne:active wne:val="1"/>
    <wne:hash wne:val="-14204966"/>
  </wne:recipientData>
  <wne:recipientData>
    <wne:active wne:val="1"/>
    <wne:hash wne:val="753579020"/>
  </wne:recipientData>
  <wne:recipientData>
    <wne:active wne:val="1"/>
    <wne:hash wne:val="-1440244266"/>
  </wne:recipientData>
  <wne:recipientData>
    <wne:active wne:val="1"/>
    <wne:hash wne:val="866170384"/>
  </wne:recipientData>
  <wne:recipientData>
    <wne:active wne:val="1"/>
    <wne:hash wne:val="1675137916"/>
  </wne:recipientData>
  <wne:recipientData>
    <wne:active wne:val="1"/>
    <wne:hash wne:val="-1766627483"/>
  </wne:recipientData>
  <wne:recipientData>
    <wne:active wne:val="1"/>
    <wne:hash wne:val="339337586"/>
  </wne:recipientData>
  <wne:recipientData>
    <wne:active wne:val="1"/>
    <wne:hash wne:val="2124793560"/>
  </wne:recipientData>
  <wne:recipientData>
    <wne:active wne:val="1"/>
    <wne:hash wne:val="569743636"/>
  </wne:recipientData>
  <wne:recipientData>
    <wne:active wne:val="1"/>
    <wne:hash wne:val="-2103321689"/>
  </wne:recipientData>
  <wne:recipientData>
    <wne:active wne:val="1"/>
    <wne:hash wne:val="1263153458"/>
  </wne:recipientData>
  <wne:recipientData>
    <wne:active wne:val="1"/>
    <wne:hash wne:val="-1861194790"/>
  </wne:recipientData>
  <wne:recipientData>
    <wne:active wne:val="1"/>
    <wne:hash wne:val="-732985659"/>
  </wne:recipientData>
  <wne:recipientData>
    <wne:active wne:val="1"/>
    <wne:hash wne:val="2146839131"/>
  </wne:recipientData>
  <wne:recipientData>
    <wne:active wne:val="1"/>
    <wne:hash wne:val="-607690228"/>
  </wne:recipientData>
  <wne:recipientData>
    <wne:active wne:val="1"/>
    <wne:hash wne:val="1543513600"/>
  </wne:recipientData>
  <wne:recipientData>
    <wne:active wne:val="1"/>
    <wne:hash wne:val="2037713725"/>
  </wne:recipientData>
  <wne:recipientData>
    <wne:active wne:val="1"/>
    <wne:hash wne:val="-1882141625"/>
  </wne:recipientData>
  <wne:recipientData>
    <wne:active wne:val="1"/>
    <wne:hash wne:val="-1387094908"/>
  </wne:recipientData>
  <wne:recipientData>
    <wne:active wne:val="1"/>
    <wne:hash wne:val="-434598679"/>
  </wne:recipientData>
  <wne:recipientData>
    <wne:active wne:val="1"/>
    <wne:hash wne:val="150222563"/>
  </wne:recipientData>
  <wne:recipientData>
    <wne:active wne:val="1"/>
    <wne:hash wne:val="761077206"/>
  </wne:recipientData>
  <wne:recipientData>
    <wne:active wne:val="1"/>
    <wne:hash wne:val="-721031830"/>
  </wne:recipientData>
  <wne:recipientData>
    <wne:active wne:val="1"/>
    <wne:hash wne:val="1379576359"/>
  </wne:recipientData>
  <wne:recipientData>
    <wne:active wne:val="1"/>
    <wne:hash wne:val="-786094201"/>
  </wne:recipientData>
  <wne:recipientData>
    <wne:active wne:val="1"/>
    <wne:hash wne:val="601918137"/>
  </wne:recipientData>
  <wne:recipientData>
    <wne:active wne:val="1"/>
    <wne:hash wne:val="-657164686"/>
  </wne:recipientData>
  <wne:recipientData>
    <wne:active wne:val="1"/>
    <wne:hash wne:val="1226546186"/>
  </wne:recipientData>
  <wne:recipientData>
    <wne:active wne:val="1"/>
    <wne:hash wne:val="792397322"/>
  </wne:recipientData>
  <wne:recipientData>
    <wne:active wne:val="1"/>
    <wne:hash wne:val="-1574867432"/>
  </wne:recipientData>
  <wne:recipientData>
    <wne:active wne:val="1"/>
    <wne:hash wne:val="-1899187263"/>
  </wne:recipientData>
  <wne:recipientData>
    <wne:active wne:val="1"/>
    <wne:hash wne:val="1879680435"/>
  </wne:recipientData>
  <wne:recipientData>
    <wne:active wne:val="1"/>
    <wne:hash wne:val="951188286"/>
  </wne:recipientData>
  <wne:recipientData>
    <wne:active wne:val="1"/>
    <wne:hash wne:val="-458194010"/>
  </wne:recipientData>
  <wne:recipientData>
    <wne:active wne:val="1"/>
    <wne:hash wne:val="990916684"/>
  </wne:recipientData>
  <wne:recipientData>
    <wne:active wne:val="1"/>
    <wne:hash wne:val="-956856102"/>
  </wne:recipientData>
  <wne:recipientData>
    <wne:active wne:val="1"/>
    <wne:hash wne:val="1657104302"/>
  </wne:recipientData>
  <wne:recipientData>
    <wne:active wne:val="1"/>
    <wne:hash wne:val="-440509489"/>
  </wne:recipientData>
  <wne:recipientData>
    <wne:active wne:val="1"/>
    <wne:hash wne:val="-697333659"/>
  </wne:recipientData>
  <wne:recipientData>
    <wne:active wne:val="1"/>
    <wne:hash wne:val="-628261853"/>
  </wne:recipientData>
  <wne:recipientData>
    <wne:active wne:val="1"/>
    <wne:hash wne:val="-1981392312"/>
  </wne:recipientData>
  <wne:recipientData>
    <wne:active wne:val="1"/>
    <wne:hash wne:val="-1535667807"/>
  </wne:recipientData>
  <wne:recipientData>
    <wne:active wne:val="1"/>
    <wne:hash wne:val="516831651"/>
  </wne:recipientData>
  <wne:recipientData>
    <wne:active wne:val="1"/>
    <wne:hash wne:val="-2030143837"/>
  </wne:recipientData>
  <wne:recipientData>
    <wne:active wne:val="1"/>
    <wne:hash wne:val="281452805"/>
  </wne:recipientData>
  <wne:recipientData>
    <wne:active wne:val="1"/>
    <wne:hash wne:val="613978791"/>
  </wne:recipientData>
  <wne:recipientData>
    <wne:active wne:val="1"/>
    <wne:hash wne:val="-2009066180"/>
  </wne:recipientData>
  <wne:recipientData>
    <wne:active wne:val="1"/>
    <wne:hash wne:val="-915149522"/>
  </wne:recipientData>
  <wne:recipientData>
    <wne:active wne:val="1"/>
    <wne:hash wne:val="643508047"/>
  </wne:recipientData>
  <wne:recipientData>
    <wne:active wne:val="1"/>
    <wne:hash wne:val="-626188693"/>
  </wne:recipientData>
  <wne:recipientData>
    <wne:active wne:val="1"/>
    <wne:hash wne:val="234092317"/>
  </wne:recipientData>
  <wne:recipientData>
    <wne:active wne:val="1"/>
    <wne:hash wne:val="1048966132"/>
  </wne:recipientData>
  <wne:recipientData>
    <wne:active wne:val="1"/>
    <wne:hash wne:val="-1334743850"/>
  </wne:recipientData>
  <wne:recipientData>
    <wne:active wne:val="1"/>
    <wne:hash wne:val="1808726239"/>
  </wne:recipientData>
  <wne:recipientData>
    <wne:active wne:val="1"/>
    <wne:hash wne:val="-1574014913"/>
  </wne:recipientData>
  <wne:recipientData>
    <wne:active wne:val="1"/>
    <wne:hash wne:val="-776047685"/>
  </wne:recipientData>
  <wne:recipientData>
    <wne:active wne:val="1"/>
    <wne:hash wne:val="1375860721"/>
  </wne:recipientData>
  <wne:recipientData>
    <wne:active wne:val="1"/>
    <wne:hash wne:val="-1338646817"/>
  </wne:recipientData>
  <wne:recipientData>
    <wne:active wne:val="1"/>
    <wne:hash wne:val="-588697263"/>
  </wne:recipientData>
  <wne:recipientData>
    <wne:active wne:val="1"/>
    <wne:hash wne:val="1691444105"/>
  </wne:recipientData>
  <wne:recipientData>
    <wne:active wne:val="1"/>
    <wne:hash wne:val="1462589475"/>
  </wne:recipientData>
  <wne:recipientData>
    <wne:active wne:val="1"/>
    <wne:hash wne:val="-14359518"/>
  </wne:recipientData>
  <wne:recipientData>
    <wne:active wne:val="1"/>
    <wne:hash wne:val="-1654407140"/>
  </wne:recipientData>
  <wne:recipientData>
    <wne:active wne:val="1"/>
    <wne:hash wne:val="777503481"/>
  </wne:recipientData>
  <wne:recipientData>
    <wne:active wne:val="1"/>
    <wne:hash wne:val="-2098660829"/>
  </wne:recipientData>
  <wne:recipientData>
    <wne:active wne:val="1"/>
    <wne:hash wne:val="3050660"/>
  </wne:recipientData>
  <wne:recipientData>
    <wne:active wne:val="1"/>
    <wne:hash wne:val="-814957260"/>
  </wne:recipientData>
  <wne:recipientData>
    <wne:active wne:val="1"/>
    <wne:hash wne:val="250315667"/>
  </wne:recipientData>
  <wne:recipientData>
    <wne:active wne:val="1"/>
    <wne:hash wne:val="-588718009"/>
  </wne:recipientData>
  <wne:recipientData>
    <wne:active wne:val="1"/>
    <wne:hash wne:val="-751291618"/>
  </wne:recipientData>
  <wne:recipientData>
    <wne:active wne:val="1"/>
    <wne:hash wne:val="-1091961868"/>
  </wne:recipientData>
  <wne:recipientData>
    <wne:active wne:val="1"/>
    <wne:hash wne:val="197965268"/>
  </wne:recipientData>
  <wne:recipientData>
    <wne:active wne:val="1"/>
    <wne:hash wne:val="-712293198"/>
  </wne:recipientData>
  <wne:recipientData>
    <wne:active wne:val="1"/>
    <wne:hash wne:val="-505330416"/>
  </wne:recipientData>
  <wne:recipientData>
    <wne:active wne:val="1"/>
    <wne:hash wne:val="1472799344"/>
  </wne:recipientData>
  <wne:recipientData>
    <wne:active wne:val="1"/>
    <wne:hash wne:val="824192573"/>
  </wne:recipientData>
  <wne:recipientData>
    <wne:active wne:val="1"/>
    <wne:hash wne:val="893264379"/>
  </wne:recipientData>
  <wne:recipientData>
    <wne:active wne:val="1"/>
    <wne:hash wne:val="69152986"/>
  </wne:recipientData>
  <wne:recipientData>
    <wne:active wne:val="1"/>
    <wne:hash wne:val="-833915273"/>
  </wne:recipientData>
  <wne:recipientData>
    <wne:active wne:val="1"/>
    <wne:hash wne:val="515290400"/>
  </wne:recipientData>
  <wne:recipientData>
    <wne:active wne:val="1"/>
    <wne:hash wne:val="1936954768"/>
  </wne:recipientData>
  <wne:recipientData>
    <wne:active wne:val="1"/>
    <wne:hash wne:val="1716195310"/>
  </wne:recipientData>
  <wne:recipientData>
    <wne:active wne:val="1"/>
    <wne:hash wne:val="-1975122389"/>
  </wne:recipientData>
  <wne:recipientData>
    <wne:active wne:val="1"/>
    <wne:hash wne:val="1179773411"/>
  </wne:recipientData>
  <wne:recipientData>
    <wne:active wne:val="1"/>
    <wne:hash wne:val="175644891"/>
  </wne:recipientData>
  <wne:recipientData>
    <wne:active wne:val="1"/>
    <wne:hash wne:val="1756809227"/>
  </wne:recipientData>
  <wne:recipientData>
    <wne:active wne:val="1"/>
    <wne:hash wne:val="-1849150720"/>
  </wne:recipientData>
  <wne:recipientData>
    <wne:active wne:val="1"/>
    <wne:hash wne:val="45127692"/>
  </wne:recipientData>
  <wne:recipientData>
    <wne:active wne:val="1"/>
    <wne:hash wne:val="1601444877"/>
  </wne:recipientData>
  <wne:recipientData>
    <wne:active wne:val="1"/>
    <wne:hash wne:val="921981473"/>
  </wne:recipientData>
  <wne:recipientData>
    <wne:active wne:val="1"/>
    <wne:hash wne:val="1798944874"/>
  </wne:recipientData>
  <wne:recipientData>
    <wne:active wne:val="1"/>
    <wne:hash wne:val="746371349"/>
  </wne:recipientData>
  <wne:recipientData>
    <wne:active wne:val="1"/>
    <wne:hash wne:val="-1045467767"/>
  </wne:recipientData>
  <wne:recipientData>
    <wne:active wne:val="1"/>
    <wne:hash wne:val="3203043"/>
  </wne:recipientData>
  <wne:recipientData>
    <wne:active wne:val="1"/>
    <wne:hash wne:val="-107138864"/>
  </wne:recipientData>
  <wne:recipientData>
    <wne:active wne:val="1"/>
    <wne:hash wne:val="-1839577937"/>
  </wne:recipientData>
  <wne:recipientData>
    <wne:active wne:val="1"/>
    <wne:hash wne:val="-186221763"/>
  </wne:recipientData>
  <wne:recipientData>
    <wne:active wne:val="1"/>
    <wne:hash wne:val="-1680932951"/>
  </wne:recipientData>
  <wne:recipientData>
    <wne:active wne:val="1"/>
    <wne:hash wne:val="-915123326"/>
  </wne:recipientData>
  <wne:recipientData>
    <wne:active wne:val="1"/>
    <wne:hash wne:val="2098073499"/>
  </wne:recipientData>
  <wne:recipientData>
    <wne:active wne:val="1"/>
    <wne:hash wne:val="1298193713"/>
  </wne:recipientData>
  <wne:recipientData>
    <wne:active wne:val="1"/>
    <wne:hash wne:val="1431732017"/>
  </wne:recipientData>
  <wne:recipientData>
    <wne:active wne:val="1"/>
    <wne:hash wne:val="-140308338"/>
  </wne:recipientData>
  <wne:recipientData>
    <wne:active wne:val="1"/>
    <wne:hash wne:val="-76601975"/>
  </wne:recipientData>
  <wne:recipientData>
    <wne:active wne:val="1"/>
    <wne:hash wne:val="-146732762"/>
  </wne:recipientData>
  <wne:recipientData>
    <wne:active wne:val="1"/>
    <wne:hash wne:val="1746566429"/>
  </wne:recipientData>
  <wne:recipientData>
    <wne:active wne:val="1"/>
    <wne:hash wne:val="-637143553"/>
  </wne:recipientData>
  <wne:recipientData>
    <wne:active wne:val="1"/>
    <wne:hash wne:val="491065578"/>
  </wne:recipientData>
  <wne:recipientData>
    <wne:active wne:val="1"/>
    <wne:hash wne:val="-833806116"/>
  </wne:recipientData>
  <wne:recipientData>
    <wne:active wne:val="1"/>
    <wne:hash wne:val="-1781636290"/>
  </wne:recipientData>
  <wne:recipientData>
    <wne:active wne:val="1"/>
    <wne:hash wne:val="-353498773"/>
  </wne:recipientData>
  <wne:recipientData>
    <wne:active wne:val="1"/>
    <wne:hash wne:val="982279884"/>
  </wne:recipientData>
  <wne:recipientData>
    <wne:active wne:val="1"/>
    <wne:hash wne:val="1859998301"/>
  </wne:recipientData>
  <wne:recipientData>
    <wne:active wne:val="1"/>
    <wne:hash wne:val="-1811841806"/>
  </wne:recipientData>
  <wne:recipientData>
    <wne:active wne:val="1"/>
    <wne:hash wne:val="999166381"/>
  </wne:recipientData>
  <wne:recipientData>
    <wne:active wne:val="1"/>
    <wne:hash wne:val="1831580550"/>
  </wne:recipientData>
  <wne:recipientData>
    <wne:active wne:val="1"/>
    <wne:hash wne:val="-436026575"/>
  </wne:recipientData>
  <wne:recipientData>
    <wne:active wne:val="1"/>
    <wne:hash wne:val="497899110"/>
  </wne:recipientData>
  <wne:recipientData>
    <wne:active wne:val="1"/>
    <wne:hash wne:val="378910240"/>
  </wne:recipientData>
  <wne:recipientData>
    <wne:active wne:val="1"/>
    <wne:hash wne:val="-64834348"/>
  </wne:recipientData>
  <wne:recipientData>
    <wne:active wne:val="1"/>
    <wne:hash wne:val="-1410975270"/>
  </wne:recipientData>
  <wne:recipientData>
    <wne:active wne:val="1"/>
    <wne:hash wne:val="479292080"/>
  </wne:recipientData>
  <wne:recipientData>
    <wne:active wne:val="1"/>
    <wne:hash wne:val="-956095204"/>
  </wne:recipientData>
  <wne:recipientData>
    <wne:active wne:val="1"/>
    <wne:hash wne:val="36076958"/>
  </wne:recipientData>
  <wne:recipientData>
    <wne:active wne:val="1"/>
    <wne:hash wne:val="-1239914072"/>
  </wne:recipientData>
  <wne:recipientData>
    <wne:active wne:val="1"/>
    <wne:hash wne:val="-1274981195"/>
  </wne:recipientData>
  <wne:recipientData>
    <wne:active wne:val="1"/>
    <wne:hash wne:val="-1530834435"/>
  </wne:recipientData>
  <wne:recipientData>
    <wne:active wne:val="1"/>
    <wne:hash wne:val="89239236"/>
  </wne:recipientData>
  <wne:recipientData>
    <wne:active wne:val="1"/>
    <wne:hash wne:val="1326062990"/>
  </wne:recipientData>
  <wne:recipientData>
    <wne:active wne:val="1"/>
    <wne:hash wne:val="483081981"/>
  </wne:recipientData>
  <wne:recipientData>
    <wne:active wne:val="1"/>
    <wne:hash wne:val="1611291112"/>
  </wne:recipientData>
  <wne:recipientData>
    <wne:active wne:val="1"/>
    <wne:hash wne:val="-1727180639"/>
  </wne:recipientData>
  <wne:recipientData>
    <wne:active wne:val="1"/>
    <wne:hash wne:val="-1838332062"/>
  </wne:recipientData>
  <wne:recipientData>
    <wne:active wne:val="1"/>
    <wne:hash wne:val="2037369363"/>
  </wne:recipientData>
  <wne:recipientData>
    <wne:active wne:val="1"/>
    <wne:hash wne:val="473447306"/>
  </wne:recipientData>
  <wne:recipientData>
    <wne:active wne:val="1"/>
    <wne:hash wne:val="-1893817448"/>
  </wne:recipientData>
  <wne:recipientData>
    <wne:active wne:val="1"/>
    <wne:hash wne:val="-6190223"/>
  </wne:recipientData>
  <wne:recipientData>
    <wne:active wne:val="1"/>
    <wne:hash wne:val="1343015450"/>
  </wne:recipientData>
  <wne:recipientData>
    <wne:active wne:val="1"/>
    <wne:hash wne:val="1718127396"/>
  </wne:recipientData>
  <wne:recipientData>
    <wne:active wne:val="1"/>
    <wne:hash wne:val="-210656888"/>
  </wne:recipientData>
  <wne:recipientData>
    <wne:active wne:val="1"/>
    <wne:hash wne:val="419120991"/>
  </wne:recipientData>
  <wne:recipientData>
    <wne:active wne:val="1"/>
    <wne:hash wne:val="-1054828020"/>
  </wne:recipientData>
  <wne:recipientData>
    <wne:active wne:val="1"/>
    <wne:hash wne:val="-1349268118"/>
  </wne:recipientData>
  <wne:recipientData>
    <wne:active wne:val="1"/>
    <wne:hash wne:val="-1343307694"/>
  </wne:recipientData>
  <wne:recipientData>
    <wne:active wne:val="1"/>
    <wne:hash wne:val="1707833338"/>
  </wne:recipientData>
  <wne:recipientData>
    <wne:active wne:val="1"/>
    <wne:hash wne:val="-435225552"/>
  </wne:recipientData>
  <wne:recipientData>
    <wne:active wne:val="1"/>
    <wne:hash wne:val="-2001264291"/>
  </wne:recipientData>
  <wne:recipientData>
    <wne:active wne:val="1"/>
    <wne:hash wne:val="-73561749"/>
  </wne:recipientData>
  <wne:recipientData>
    <wne:active wne:val="1"/>
    <wne:hash wne:val="-1325607315"/>
  </wne:recipientData>
  <wne:recipientData>
    <wne:active wne:val="1"/>
    <wne:hash wne:val="-189412735"/>
  </wne:recipientData>
  <wne:recipientData>
    <wne:active wne:val="1"/>
    <wne:hash wne:val="854786135"/>
  </wne:recipientData>
  <wne:recipientData>
    <wne:active wne:val="1"/>
    <wne:hash wne:val="1400119665"/>
  </wne:recipientData>
  <wne:recipientData>
    <wne:active wne:val="1"/>
    <wne:hash wne:val="1686262946"/>
  </wne:recipientData>
  <wne:recipientData>
    <wne:active wne:val="1"/>
    <wne:hash wne:val="-1252945931"/>
  </wne:recipientData>
  <wne:recipientData>
    <wne:active wne:val="1"/>
    <wne:hash wne:val="1130260646"/>
  </wne:recipientData>
  <wne:recipientData>
    <wne:active wne:val="1"/>
    <wne:hash wne:val="-667578148"/>
  </wne:recipientData>
  <wne:recipientData>
    <wne:active wne:val="1"/>
    <wne:hash wne:val="79286663"/>
  </wne:recipientData>
  <wne:recipientData>
    <wne:active wne:val="1"/>
    <wne:hash wne:val="-2011863042"/>
  </wne:recipientData>
  <wne:recipientData>
    <wne:active wne:val="1"/>
    <wne:hash wne:val="-637325561"/>
  </wne:recipientData>
  <wne:recipientData>
    <wne:active wne:val="1"/>
    <wne:hash wne:val="152249344"/>
  </wne:recipientData>
  <wne:recipientData>
    <wne:active wne:val="1"/>
    <wne:hash wne:val="1185450448"/>
  </wne:recipientData>
  <wne:recipientData>
    <wne:active wne:val="1"/>
    <wne:hash wne:val="577682905"/>
  </wne:recipientData>
  <wne:recipientData>
    <wne:active wne:val="1"/>
    <wne:hash wne:val="820196179"/>
  </wne:recipientData>
  <wne:recipientData>
    <wne:active wne:val="1"/>
    <wne:hash wne:val="-741146503"/>
  </wne:recipientData>
  <wne:recipientData>
    <wne:active wne:val="1"/>
    <wne:hash wne:val="2036115070"/>
  </wne:recipientData>
  <wne:recipientData>
    <wne:active wne:val="1"/>
    <wne:hash wne:val="-1426438057"/>
  </wne:recipientData>
  <wne:recipientData>
    <wne:active wne:val="1"/>
    <wne:hash wne:val="1575274852"/>
  </wne:recipientData>
  <wne:recipientData>
    <wne:active wne:val="1"/>
    <wne:hash wne:val="1338161373"/>
  </wne:recipientData>
  <wne:recipientData>
    <wne:active wne:val="1"/>
    <wne:hash wne:val="1768218073"/>
  </wne:recipientData>
  <wne:recipientData>
    <wne:active wne:val="1"/>
    <wne:hash wne:val="-151148657"/>
  </wne:recipientData>
  <wne:recipientData>
    <wne:active wne:val="1"/>
    <wne:hash wne:val="552360643"/>
  </wne:recipientData>
  <wne:recipientData>
    <wne:active wne:val="1"/>
    <wne:hash wne:val="-1060563621"/>
  </wne:recipientData>
  <wne:recipientData>
    <wne:active wne:val="1"/>
    <wne:hash wne:val="603657146"/>
  </wne:recipientData>
  <wne:recipientData>
    <wne:active wne:val="1"/>
    <wne:hash wne:val="-650657072"/>
  </wne:recipientData>
  <wne:recipientData>
    <wne:active wne:val="1"/>
    <wne:hash wne:val="-1816132318"/>
  </wne:recipientData>
  <wne:recipientData>
    <wne:active wne:val="1"/>
    <wne:hash wne:val="1495856266"/>
  </wne:recipientData>
  <wne:recipientData>
    <wne:active wne:val="1"/>
    <wne:hash wne:val="1308959837"/>
  </wne:recipientData>
  <wne:recipientData>
    <wne:active wne:val="1"/>
    <wne:hash wne:val="-363052928"/>
  </wne:recipientData>
  <wne:recipientData>
    <wne:active wne:val="1"/>
    <wne:hash wne:val="-1462971229"/>
  </wne:recipientData>
  <wne:recipientData>
    <wne:active wne:val="1"/>
    <wne:hash wne:val="-1801318904"/>
  </wne:recipientData>
  <wne:recipientData>
    <wne:active wne:val="1"/>
    <wne:hash wne:val="-452721417"/>
  </wne:recipientData>
  <wne:recipientData>
    <wne:active wne:val="1"/>
    <wne:hash wne:val="-127911942"/>
  </wne:recipientData>
  <wne:recipientData>
    <wne:active wne:val="1"/>
    <wne:hash wne:val="-1607424114"/>
  </wne:recipientData>
  <wne:recipientData>
    <wne:active wne:val="1"/>
    <wne:hash wne:val="-344002688"/>
  </wne:recipientData>
  <wne:recipientData>
    <wne:active wne:val="1"/>
    <wne:hash wne:val="-966337854"/>
  </wne:recipientData>
  <wne:recipientData>
    <wne:active wne:val="1"/>
    <wne:hash wne:val="1002876684"/>
  </wne:recipientData>
  <wne:recipientData>
    <wne:active wne:val="1"/>
    <wne:hash wne:val="-606057302"/>
  </wne:recipientData>
  <wne:recipientData>
    <wne:active wne:val="1"/>
    <wne:hash wne:val="1958463316"/>
  </wne:recipientData>
  <wne:recipientData>
    <wne:active wne:val="1"/>
    <wne:hash wne:val="-135952175"/>
  </wne:recipientData>
  <wne:recipientData>
    <wne:active wne:val="1"/>
    <wne:hash wne:val="380907467"/>
  </wne:recipientData>
  <wne:recipientData>
    <wne:active wne:val="1"/>
    <wne:hash wne:val="-615810223"/>
  </wne:recipientData>
  <wne:recipientData>
    <wne:active wne:val="1"/>
    <wne:hash wne:val="719968434"/>
  </wne:recipientData>
  <wne:recipientData>
    <wne:active wne:val="1"/>
    <wne:hash wne:val="-2059345468"/>
  </wne:recipientData>
  <wne:recipientData>
    <wne:active wne:val="1"/>
    <wne:hash wne:val="1809032886"/>
  </wne:recipientData>
  <wne:recipientData>
    <wne:active wne:val="1"/>
    <wne:hash wne:val="-2044553915"/>
  </wne:recipientData>
  <wne:recipientData>
    <wne:active wne:val="1"/>
    <wne:hash wne:val="-1913454746"/>
  </wne:recipientData>
  <wne:recipientData>
    <wne:active wne:val="1"/>
    <wne:hash wne:val="-1515634214"/>
  </wne:recipientData>
  <wne:recipientData>
    <wne:active wne:val="1"/>
    <wne:hash wne:val="1053180806"/>
  </wne:recipientData>
  <wne:recipientData>
    <wne:active wne:val="1"/>
    <wne:hash wne:val="-2141982961"/>
  </wne:recipientData>
  <wne:recipientData>
    <wne:active wne:val="1"/>
    <wne:hash wne:val="501501549"/>
  </wne:recipientData>
  <wne:recipientData>
    <wne:active wne:val="1"/>
    <wne:hash wne:val="-1955775039"/>
  </wne:recipientData>
  <wne:recipientData>
    <wne:active wne:val="1"/>
    <wne:hash wne:val="1604916867"/>
  </wne:recipientData>
  <wne:recipientData>
    <wne:active wne:val="1"/>
    <wne:hash wne:val="-295618549"/>
  </wne:recipientData>
  <wne:recipientData>
    <wne:active wne:val="1"/>
    <wne:hash wne:val="793463019"/>
  </wne:recipientData>
  <wne:recipientData>
    <wne:active wne:val="1"/>
    <wne:hash wne:val="253051026"/>
  </wne:recipientData>
  <wne:recipientData>
    <wne:active wne:val="1"/>
    <wne:hash wne:val="149254419"/>
  </wne:recipientData>
  <wne:recipientData>
    <wne:active wne:val="1"/>
    <wne:hash wne:val="1383919667"/>
  </wne:recipientData>
  <wne:recipientData>
    <wne:active wne:val="1"/>
    <wne:hash wne:val="1010541930"/>
  </wne:recipientData>
  <wne:recipientData>
    <wne:active wne:val="1"/>
    <wne:hash wne:val="423193577"/>
  </wne:recipientData>
  <wne:recipientData>
    <wne:active wne:val="1"/>
    <wne:hash wne:val="-629379948"/>
  </wne:recipientData>
  <wne:recipientData>
    <wne:active wne:val="1"/>
    <wne:hash wne:val="1063361621"/>
  </wne:recipientData>
  <wne:recipientData>
    <wne:active wne:val="1"/>
    <wne:hash wne:val="-1292366149"/>
  </wne:recipientData>
  <wne:recipientData>
    <wne:active wne:val="1"/>
    <wne:hash wne:val="-1712124743"/>
  </wne:recipientData>
  <wne:recipientData>
    <wne:active wne:val="1"/>
    <wne:hash wne:val="-1072552326"/>
  </wne:recipientData>
  <wne:recipientData>
    <wne:active wne:val="1"/>
    <wne:hash wne:val="448007309"/>
  </wne:recipientData>
  <wne:recipientData>
    <wne:active wne:val="1"/>
    <wne:hash wne:val="-822672788"/>
  </wne:recipientData>
  <wne:recipientData>
    <wne:active wne:val="1"/>
    <wne:hash wne:val="1237259958"/>
  </wne:recipientData>
  <wne:recipientData>
    <wne:active wne:val="1"/>
    <wne:hash wne:val="-1992434411"/>
  </wne:recipientData>
  <wne:recipientData>
    <wne:active wne:val="1"/>
    <wne:hash wne:val="1141183526"/>
  </wne:recipientData>
  <wne:recipientData>
    <wne:active wne:val="1"/>
    <wne:hash wne:val="-625208178"/>
  </wne:recipientData>
  <wne:recipientData>
    <wne:active wne:val="1"/>
    <wne:hash wne:val="-1353063031"/>
  </wne:recipientData>
  <wne:recipientData>
    <wne:active wne:val="1"/>
    <wne:hash wne:val="357005208"/>
  </wne:recipientData>
  <wne:recipientData>
    <wne:active wne:val="1"/>
    <wne:hash wne:val="587981498"/>
  </wne:recipientData>
  <wne:recipientData>
    <wne:active wne:val="1"/>
    <wne:hash wne:val="1446069660"/>
  </wne:recipientData>
  <wne:recipientData>
    <wne:active wne:val="1"/>
    <wne:hash wne:val="1661926939"/>
  </wne:recipientData>
  <wne:recipientData>
    <wne:active wne:val="1"/>
    <wne:hash wne:val="1206305874"/>
  </wne:recipientData>
  <wne:recipientData>
    <wne:active wne:val="1"/>
    <wne:hash wne:val="-1996230443"/>
  </wne:recipientData>
  <wne:recipientData>
    <wne:active wne:val="1"/>
    <wne:hash wne:val="-1608868697"/>
  </wne:recipientData>
  <wne:recipientData>
    <wne:active wne:val="1"/>
    <wne:hash wne:val="-1799642835"/>
  </wne:recipientData>
  <wne:recipientData>
    <wne:active wne:val="1"/>
    <wne:hash wne:val="307173716"/>
  </wne:recipientData>
  <wne:recipientData>
    <wne:active wne:val="1"/>
    <wne:hash wne:val="-449505658"/>
  </wne:recipientData>
  <wne:recipientData>
    <wne:active wne:val="1"/>
    <wne:hash wne:val="1842174001"/>
  </wne:recipientData>
  <wne:recipientData>
    <wne:active wne:val="1"/>
    <wne:hash wne:val="-1792815535"/>
  </wne:recipientData>
  <wne:recipientData>
    <wne:active wne:val="1"/>
    <wne:hash wne:val="-727339937"/>
  </wne:recipientData>
  <wne:recipientData>
    <wne:active wne:val="1"/>
    <wne:hash wne:val="-1022805784"/>
  </wne:recipientData>
  <wne:recipientData>
    <wne:active wne:val="1"/>
    <wne:hash wne:val="-348900738"/>
  </wne:recipientData>
  <wne:recipientData>
    <wne:active wne:val="1"/>
    <wne:hash wne:val="-1305841474"/>
  </wne:recipientData>
  <wne:recipientData>
    <wne:active wne:val="1"/>
    <wne:hash wne:val="2010799021"/>
  </wne:recipientData>
  <wne:recipientData>
    <wne:active wne:val="1"/>
    <wne:hash wne:val="918583932"/>
  </wne:recipientData>
  <wne:recipientData>
    <wne:active wne:val="1"/>
    <wne:hash wne:val="-2105436545"/>
  </wne:recipientData>
  <wne:recipientData>
    <wne:active wne:val="1"/>
    <wne:hash wne:val="2136679409"/>
  </wne:recipientData>
  <wne:recipientData>
    <wne:active wne:val="1"/>
    <wne:hash wne:val="1527911543"/>
  </wne:recipientData>
  <wne:recipientData>
    <wne:active wne:val="1"/>
    <wne:hash wne:val="1372732213"/>
  </wne:recipientData>
  <wne:recipientData>
    <wne:active wne:val="1"/>
    <wne:hash wne:val="1995948584"/>
  </wne:recipientData>
  <wne:recipientData>
    <wne:active wne:val="1"/>
    <wne:hash wne:val="-979571051"/>
  </wne:recipientData>
  <wne:recipientData>
    <wne:active wne:val="1"/>
    <wne:hash wne:val="-205482937"/>
  </wne:recipientData>
  <wne:recipientData>
    <wne:active wne:val="1"/>
    <wne:hash wne:val="527132476"/>
  </wne:recipientData>
  <wne:recipientData>
    <wne:active wne:val="1"/>
    <wne:hash wne:val="623779588"/>
  </wne:recipientData>
  <wne:recipientData>
    <wne:active wne:val="1"/>
    <wne:hash wne:val="1442968346"/>
  </wne:recipientData>
  <wne:recipientData>
    <wne:active wne:val="1"/>
    <wne:hash wne:val="-1388503251"/>
  </wne:recipientData>
  <wne:recipientData>
    <wne:active wne:val="1"/>
    <wne:hash wne:val="-2086687629"/>
  </wne:recipientData>
  <wne:recipientData>
    <wne:active wne:val="1"/>
    <wne:hash wne:val="-110052556"/>
  </wne:recipientData>
  <wne:recipientData>
    <wne:active wne:val="1"/>
    <wne:hash wne:val="210129766"/>
  </wne:recipientData>
  <wne:recipientData>
    <wne:active wne:val="1"/>
    <wne:hash wne:val="352362568"/>
  </wne:recipientData>
  <wne:recipientData>
    <wne:active wne:val="1"/>
    <wne:hash wne:val="-1743903499"/>
  </wne:recipientData>
  <wne:recipientData>
    <wne:active wne:val="1"/>
    <wne:hash wne:val="-1080905980"/>
  </wne:recipientData>
  <wne:recipientData>
    <wne:active wne:val="1"/>
    <wne:hash wne:val="-256299364"/>
  </wne:recipientData>
  <wne:recipientData>
    <wne:active wne:val="1"/>
    <wne:hash wne:val="2037274760"/>
  </wne:recipientData>
  <wne:recipientData>
    <wne:active wne:val="1"/>
    <wne:hash wne:val="-979410313"/>
  </wne:recipientData>
  <wne:recipientData>
    <wne:active wne:val="1"/>
    <wne:hash wne:val="-1539103202"/>
  </wne:recipientData>
  <wne:recipientData>
    <wne:active wne:val="1"/>
    <wne:hash wne:val="1386834453"/>
  </wne:recipientData>
  <wne:recipientData>
    <wne:active wne:val="1"/>
    <wne:hash wne:val="2098670392"/>
  </wne:recipientData>
  <wne:recipientData>
    <wne:active wne:val="1"/>
    <wne:hash wne:val="-22423925"/>
  </wne:recipientData>
  <wne:recipientData>
    <wne:active wne:val="1"/>
    <wne:hash wne:val="-1120863275"/>
  </wne:recipientData>
  <wne:recipientData>
    <wne:active wne:val="1"/>
    <wne:hash wne:val="663878747"/>
  </wne:recipientData>
  <wne:recipientData>
    <wne:active wne:val="1"/>
    <wne:hash wne:val="-1143064948"/>
  </wne:recipientData>
  <wne:recipientData>
    <wne:active wne:val="1"/>
    <wne:hash wne:val="-2134579836"/>
  </wne:recipientData>
  <wne:recipientData>
    <wne:active wne:val="1"/>
    <wne:hash wne:val="1035922869"/>
  </wne:recipientData>
  <wne:recipientData>
    <wne:active wne:val="1"/>
    <wne:hash wne:val="1460607168"/>
  </wne:recipientData>
  <wne:recipientData>
    <wne:active wne:val="1"/>
    <wne:hash wne:val="-222781038"/>
  </wne:recipientData>
  <wne:recipientData>
    <wne:active wne:val="1"/>
    <wne:hash wne:val="-964331078"/>
  </wne:recipientData>
  <wne:recipientData>
    <wne:active wne:val="1"/>
    <wne:hash wne:val="1688568152"/>
  </wne:recipientData>
  <wne:recipientData>
    <wne:active wne:val="1"/>
    <wne:hash wne:val="1415039570"/>
  </wne:recipientData>
  <wne:recipientData>
    <wne:active wne:val="1"/>
    <wne:hash wne:val="-1543536615"/>
  </wne:recipientData>
  <wne:recipientData>
    <wne:active wne:val="1"/>
    <wne:hash wne:val="954279759"/>
  </wne:recipientData>
  <wne:recipientData>
    <wne:active wne:val="1"/>
    <wne:hash wne:val="-2127300013"/>
  </wne:recipientData>
  <wne:recipientData>
    <wne:active wne:val="1"/>
    <wne:hash wne:val="-1590656479"/>
  </wne:recipientData>
  <wne:recipientData>
    <wne:active wne:val="1"/>
    <wne:hash wne:val="536679760"/>
  </wne:recipientData>
  <wne:recipientData>
    <wne:active wne:val="1"/>
    <wne:hash wne:val="-419234242"/>
  </wne:recipientData>
  <wne:recipientData>
    <wne:active wne:val="1"/>
    <wne:hash wne:val="798057419"/>
  </wne:recipientData>
  <wne:recipientData>
    <wne:active wne:val="1"/>
    <wne:hash wne:val="-1152461599"/>
  </wne:recipientData>
  <wne:recipientData>
    <wne:active wne:val="1"/>
    <wne:hash wne:val="894296157"/>
  </wne:recipientData>
  <wne:recipientData>
    <wne:active wne:val="1"/>
    <wne:hash wne:val="1670428845"/>
  </wne:recipientData>
  <wne:recipientData>
    <wne:active wne:val="1"/>
    <wne:hash wne:val="-1694167574"/>
  </wne:recipientData>
  <wne:recipientData>
    <wne:active wne:val="1"/>
    <wne:hash wne:val="-1534976979"/>
  </wne:recipientData>
  <wne:recipientData>
    <wne:active wne:val="1"/>
    <wne:hash wne:val="-1271181088"/>
  </wne:recipientData>
  <wne:recipientData>
    <wne:active wne:val="1"/>
    <wne:hash wne:val="741391528"/>
  </wne:recipientData>
  <wne:recipientData>
    <wne:active wne:val="1"/>
    <wne:hash wne:val="148401249"/>
  </wne:recipientData>
  <wne:recipientData>
    <wne:active wne:val="1"/>
    <wne:hash wne:val="-32893292"/>
  </wne:recipientData>
  <wne:recipientData>
    <wne:active wne:val="1"/>
    <wne:hash wne:val="506773627"/>
  </wne:recipientData>
  <wne:recipientData>
    <wne:active wne:val="1"/>
    <wne:hash wne:val="1184063925"/>
  </wne:recipientData>
  <wne:recipientData>
    <wne:active wne:val="1"/>
    <wne:hash wne:val="-2008854638"/>
  </wne:recipientData>
  <wne:recipientData>
    <wne:active wne:val="1"/>
    <wne:hash wne:val="1922637479"/>
  </wne:recipientData>
  <wne:recipientData>
    <wne:active wne:val="1"/>
    <wne:hash wne:val="-1177555955"/>
  </wne:recipientData>
  <wne:recipientData>
    <wne:active wne:val="1"/>
    <wne:hash wne:val="-737204227"/>
  </wne:recipientData>
  <wne:recipientData>
    <wne:active wne:val="1"/>
    <wne:hash wne:val="-1633083513"/>
  </wne:recipientData>
  <wne:recipientData>
    <wne:active wne:val="1"/>
    <wne:hash wne:val="-1968596455"/>
  </wne:recipientData>
  <wne:recipientData>
    <wne:active wne:val="1"/>
    <wne:hash wne:val="295232600"/>
  </wne:recipientData>
  <wne:recipientData>
    <wne:active wne:val="1"/>
    <wne:hash wne:val="-1440148840"/>
  </wne:recipientData>
  <wne:recipientData>
    <wne:active wne:val="1"/>
    <wne:hash wne:val="1420596796"/>
  </wne:recipientData>
  <wne:recipientData>
    <wne:active wne:val="1"/>
    <wne:hash wne:val="283260303"/>
  </wne:recipientData>
  <wne:recipientData>
    <wne:active wne:val="1"/>
    <wne:hash wne:val="-699133054"/>
  </wne:recipientData>
  <wne:recipientData>
    <wne:active wne:val="1"/>
    <wne:hash wne:val="1383587460"/>
  </wne:recipientData>
  <wne:recipientData>
    <wne:active wne:val="1"/>
    <wne:hash wne:val="153465246"/>
  </wne:recipientData>
  <wne:recipientData>
    <wne:active wne:val="1"/>
    <wne:hash wne:val="-2063980765"/>
  </wne:recipientData>
  <wne:recipientData>
    <wne:active wne:val="1"/>
    <wne:hash wne:val="-1412752712"/>
  </wne:recipientData>
  <wne:recipientData>
    <wne:active wne:val="1"/>
    <wne:hash wne:val="1981570342"/>
  </wne:recipientData>
  <wne:recipientData>
    <wne:active wne:val="1"/>
    <wne:hash wne:val="1868351228"/>
  </wne:recipientData>
  <wne:recipientData>
    <wne:active wne:val="1"/>
    <wne:hash wne:val="987944065"/>
  </wne:recipientData>
  <wne:recipientData>
    <wne:active wne:val="1"/>
    <wne:hash wne:val="1911373086"/>
  </wne:recipientData>
  <wne:recipientData>
    <wne:active wne:val="1"/>
    <wne:hash wne:val="-1733653607"/>
  </wne:recipientData>
  <wne:recipientData>
    <wne:active wne:val="1"/>
    <wne:hash wne:val="5970242"/>
  </wne:recipientData>
  <wne:recipientData>
    <wne:active wne:val="1"/>
    <wne:hash wne:val="1411310185"/>
  </wne:recipientData>
  <wne:recipientData>
    <wne:active wne:val="1"/>
    <wne:hash wne:val="1892494729"/>
  </wne:recipientData>
  <wne:recipientData>
    <wne:active wne:val="1"/>
    <wne:hash wne:val="1180759072"/>
  </wne:recipientData>
  <wne:recipientData>
    <wne:active wne:val="1"/>
    <wne:hash wne:val="-406105831"/>
  </wne:recipientData>
  <wne:recipientData>
    <wne:active wne:val="1"/>
    <wne:hash wne:val="-1783945752"/>
  </wne:recipientData>
  <wne:recipientData>
    <wne:active wne:val="1"/>
    <wne:hash wne:val="-1134180351"/>
  </wne:recipientData>
  <wne:recipientData>
    <wne:active wne:val="1"/>
    <wne:hash wne:val="20928881"/>
  </wne:recipientData>
  <wne:recipientData>
    <wne:active wne:val="1"/>
    <wne:hash wne:val="-1239232289"/>
  </wne:recipientData>
  <wne:recipientData>
    <wne:active wne:val="1"/>
    <wne:hash wne:val="-1828864224"/>
  </wne:recipientData>
  <wne:recipientData>
    <wne:active wne:val="1"/>
    <wne:hash wne:val="-1691128740"/>
  </wne:recipientData>
  <wne:recipientData>
    <wne:active wne:val="1"/>
    <wne:hash wne:val="-1109835910"/>
  </wne:recipientData>
  <wne:recipientData>
    <wne:active wne:val="1"/>
    <wne:hash wne:val="1657860401"/>
  </wne:recipientData>
  <wne:recipientData>
    <wne:active wne:val="1"/>
    <wne:hash wne:val="-1397771317"/>
  </wne:recipientData>
  <wne:recipientData>
    <wne:active wne:val="1"/>
    <wne:hash wne:val="-1038940209"/>
  </wne:recipientData>
  <wne:recipientData>
    <wne:active wne:val="1"/>
    <wne:hash wne:val="-1547431091"/>
  </wne:recipientData>
  <wne:recipientData>
    <wne:active wne:val="1"/>
    <wne:hash wne:val="1952989722"/>
  </wne:recipientData>
  <wne:recipientData>
    <wne:active wne:val="1"/>
    <wne:hash wne:val="-558332299"/>
  </wne:recipientData>
  <wne:recipientData>
    <wne:active wne:val="1"/>
    <wne:hash wne:val="-1157336401"/>
  </wne:recipientData>
  <wne:recipientData>
    <wne:active wne:val="1"/>
    <wne:hash wne:val="2127569158"/>
  </wne:recipientData>
  <wne:recipientData>
    <wne:active wne:val="1"/>
    <wne:hash wne:val="-1783375136"/>
  </wne:recipientData>
  <wne:recipientData>
    <wne:active wne:val="1"/>
    <wne:hash wne:val="2055581962"/>
  </wne:recipientData>
  <wne:recipientData>
    <wne:active wne:val="1"/>
    <wne:hash wne:val="-1624065772"/>
  </wne:recipientData>
  <wne:recipientData>
    <wne:active wne:val="1"/>
    <wne:hash wne:val="-987942335"/>
  </wne:recipientData>
  <wne:recipientData>
    <wne:active wne:val="1"/>
    <wne:hash wne:val="-1216302190"/>
  </wne:recipientData>
  <wne:recipientData>
    <wne:active wne:val="1"/>
    <wne:hash wne:val="-1138710817"/>
  </wne:recipientData>
  <wne:recipientData>
    <wne:active wne:val="1"/>
    <wne:hash wne:val="1538787036"/>
  </wne:recipientData>
  <wne:recipientData>
    <wne:active wne:val="1"/>
    <wne:hash wne:val="-286122079"/>
  </wne:recipientData>
  <wne:recipientData>
    <wne:active wne:val="1"/>
    <wne:hash wne:val="-509926693"/>
  </wne:recipientData>
  <wne:recipientData>
    <wne:active wne:val="1"/>
    <wne:hash wne:val="131459675"/>
  </wne:recipientData>
  <wne:recipientData>
    <wne:active wne:val="1"/>
    <wne:hash wne:val="499679140"/>
  </wne:recipientData>
  <wne:recipientData>
    <wne:active wne:val="1"/>
    <wne:hash wne:val="321051176"/>
  </wne:recipientData>
  <wne:recipientData>
    <wne:active wne:val="1"/>
    <wne:hash wne:val="-558052450"/>
  </wne:recipientData>
  <wne:recipientData>
    <wne:active wne:val="1"/>
    <wne:hash wne:val="1924352285"/>
  </wne:recipientData>
  <wne:recipientData>
    <wne:active wne:val="1"/>
    <wne:hash wne:val="-685053755"/>
  </wne:recipientData>
  <wne:recipientData>
    <wne:active wne:val="1"/>
    <wne:hash wne:val="-2118125446"/>
  </wne:recipientData>
  <wne:recipientData>
    <wne:active wne:val="1"/>
    <wne:hash wne:val="1624719943"/>
  </wne:recipientData>
  <wne:recipientData>
    <wne:active wne:val="1"/>
    <wne:hash wne:val="-1592894842"/>
  </wne:recipientData>
  <wne:recipientData>
    <wne:active wne:val="1"/>
    <wne:hash wne:val="1145942791"/>
  </wne:recipientData>
  <wne:recipientData>
    <wne:active wne:val="1"/>
    <wne:hash wne:val="486753576"/>
  </wne:recipientData>
  <wne:recipientData>
    <wne:active wne:val="1"/>
    <wne:hash wne:val="-1803450635"/>
  </wne:recipientData>
  <wne:recipientData>
    <wne:active wne:val="1"/>
    <wne:hash wne:val="286941468"/>
  </wne:recipientData>
  <wne:recipientData>
    <wne:active wne:val="1"/>
    <wne:hash wne:val="-855924295"/>
  </wne:recipientData>
  <wne:recipientData>
    <wne:active wne:val="1"/>
    <wne:hash wne:val="-1086373277"/>
  </wne:recipientData>
  <wne:recipientData>
    <wne:active wne:val="1"/>
    <wne:hash wne:val="754598496"/>
  </wne:recipientData>
  <wne:recipientData>
    <wne:active wne:val="1"/>
    <wne:hash wne:val="2077629052"/>
  </wne:recipientData>
  <wne:recipientData>
    <wne:active wne:val="1"/>
    <wne:hash wne:val="1728770070"/>
  </wne:recipientData>
  <wne:recipientData>
    <wne:active wne:val="1"/>
    <wne:hash wne:val="134082268"/>
  </wne:recipientData>
  <wne:recipientData>
    <wne:active wne:val="1"/>
    <wne:hash wne:val="-962368823"/>
  </wne:recipientData>
  <wne:recipientData>
    <wne:active wne:val="1"/>
    <wne:hash wne:val="-564254072"/>
  </wne:recipientData>
  <wne:recipientData>
    <wne:active wne:val="1"/>
    <wne:hash wne:val="-1366850421"/>
  </wne:recipientData>
  <wne:recipientData>
    <wne:active wne:val="1"/>
    <wne:hash wne:val="165517211"/>
  </wne:recipientData>
  <wne:recipientData>
    <wne:active wne:val="1"/>
    <wne:hash wne:val="1082645124"/>
  </wne:recipientData>
  <wne:recipientData>
    <wne:active wne:val="1"/>
    <wne:hash wne:val="1246599224"/>
  </wne:recipientData>
  <wne:recipientData>
    <wne:active wne:val="1"/>
    <wne:hash wne:val="870527491"/>
  </wne:recipientData>
  <wne:recipientData>
    <wne:active wne:val="1"/>
    <wne:hash wne:val="444565876"/>
  </wne:recipientData>
  <wne:recipientData>
    <wne:active wne:val="1"/>
    <wne:hash wne:val="599279213"/>
  </wne:recipientData>
  <wne:recipientData>
    <wne:active wne:val="1"/>
    <wne:hash wne:val="1974925603"/>
  </wne:recipientData>
  <wne:recipientData>
    <wne:active wne:val="1"/>
    <wne:hash wne:val="-479865023"/>
  </wne:recipientData>
  <wne:recipientData>
    <wne:active wne:val="1"/>
    <wne:hash wne:val="1849658286"/>
  </wne:recipientData>
  <wne:recipientData>
    <wne:active wne:val="1"/>
    <wne:hash wne:val="-1220299572"/>
  </wne:recipientData>
  <wne:recipientData>
    <wne:active wne:val="1"/>
    <wne:hash wne:val="264481858"/>
  </wne:recipientData>
  <wne:recipientData>
    <wne:active wne:val="1"/>
    <wne:hash wne:val="-1357877268"/>
  </wne:recipientData>
  <wne:recipientData>
    <wne:active wne:val="1"/>
    <wne:hash wne:val="248505000"/>
  </wne:recipientData>
  <wne:recipientData>
    <wne:active wne:val="1"/>
    <wne:hash wne:val="-263025456"/>
  </wne:recipientData>
  <wne:recipientData>
    <wne:active wne:val="1"/>
    <wne:hash wne:val="1706248953"/>
  </wne:recipientData>
  <wne:recipientData>
    <wne:active wne:val="1"/>
    <wne:hash wne:val="-1696255860"/>
  </wne:recipientData>
  <wne:recipientData>
    <wne:active wne:val="1"/>
    <wne:hash wne:val="1309326338"/>
  </wne:recipientData>
  <wne:recipientData>
    <wne:active wne:val="1"/>
    <wne:hash wne:val="372421598"/>
  </wne:recipientData>
  <wne:recipientData>
    <wne:active wne:val="1"/>
    <wne:hash wne:val="192730855"/>
  </wne:recipientData>
  <wne:recipientData>
    <wne:active wne:val="1"/>
    <wne:hash wne:val="538343153"/>
  </wne:recipientData>
  <wne:recipientData>
    <wne:active wne:val="1"/>
    <wne:hash wne:val="-1325816491"/>
  </wne:recipientData>
  <wne:recipientData>
    <wne:active wne:val="1"/>
    <wne:hash wne:val="192947950"/>
  </wne:recipientData>
  <wne:recipientData>
    <wne:active wne:val="1"/>
    <wne:hash wne:val="-1291013470"/>
  </wne:recipientData>
  <wne:recipientData>
    <wne:active wne:val="1"/>
    <wne:hash wne:val="-2051503444"/>
  </wne:recipientData>
  <wne:recipientData>
    <wne:active wne:val="1"/>
    <wne:hash wne:val="476766082"/>
  </wne:recipientData>
  <wne:recipientData>
    <wne:active wne:val="1"/>
    <wne:hash wne:val="553847382"/>
  </wne:recipientData>
  <wne:recipientData>
    <wne:active wne:val="1"/>
    <wne:hash wne:val="1576693534"/>
  </wne:recipientData>
  <wne:recipientData>
    <wne:active wne:val="1"/>
    <wne:hash wne:val="675486116"/>
  </wne:recipientData>
  <wne:recipientData>
    <wne:active wne:val="1"/>
    <wne:hash wne:val="1053156204"/>
  </wne:recipientData>
  <wne:recipientData>
    <wne:active wne:val="1"/>
    <wne:hash wne:val="-459138512"/>
  </wne:recipientData>
  <wne:recipientData>
    <wne:active wne:val="1"/>
    <wne:hash wne:val="-1335218589"/>
  </wne:recipientData>
  <wne:recipientData>
    <wne:active wne:val="1"/>
    <wne:hash wne:val="-1540440521"/>
  </wne:recipientData>
  <wne:recipientData>
    <wne:active wne:val="1"/>
    <wne:hash wne:val="-1589409900"/>
  </wne:recipientData>
  <wne:recipientData>
    <wne:active wne:val="1"/>
    <wne:hash wne:val="1200700555"/>
  </wne:recipientData>
  <wne:recipientData>
    <wne:active wne:val="1"/>
    <wne:hash wne:val="2124681611"/>
  </wne:recipientData>
  <wne:recipientData>
    <wne:active wne:val="1"/>
    <wne:hash wne:val="1194931522"/>
  </wne:recipientData>
  <wne:recipientData>
    <wne:active wne:val="1"/>
    <wne:hash wne:val="164488418"/>
  </wne:recipientData>
  <wne:recipientData>
    <wne:active wne:val="1"/>
    <wne:hash wne:val="-1185566951"/>
  </wne:recipientData>
  <wne:recipientData>
    <wne:active wne:val="1"/>
    <wne:hash wne:val="-1135212486"/>
  </wne:recipientData>
  <wne:recipientData>
    <wne:active wne:val="1"/>
    <wne:hash wne:val="915587591"/>
  </wne:recipientData>
  <wne:recipientData>
    <wne:active wne:val="1"/>
    <wne:hash wne:val="-292820585"/>
  </wne:recipientData>
  <wne:recipientData>
    <wne:active wne:val="1"/>
    <wne:hash wne:val="-889998582"/>
  </wne:recipientData>
  <wne:recipientData>
    <wne:active wne:val="1"/>
    <wne:hash wne:val="2141255651"/>
  </wne:recipientData>
  <wne:recipientData>
    <wne:active wne:val="1"/>
    <wne:hash wne:val="-49391213"/>
  </wne:recipientData>
  <wne:recipientData>
    <wne:active wne:val="1"/>
    <wne:hash wne:val="-1616023508"/>
  </wne:recipientData>
  <wne:recipientData>
    <wne:active wne:val="1"/>
    <wne:hash wne:val="-533477390"/>
  </wne:recipientData>
  <wne:recipientData>
    <wne:active wne:val="1"/>
    <wne:hash wne:val="-1612232073"/>
  </wne:recipientData>
  <wne:recipientData>
    <wne:active wne:val="1"/>
    <wne:hash wne:val="1829582826"/>
  </wne:recipientData>
  <wne:recipientData>
    <wne:active wne:val="1"/>
    <wne:hash wne:val="1010426093"/>
  </wne:recipientData>
  <wne:recipientData>
    <wne:active wne:val="1"/>
    <wne:hash wne:val="879148935"/>
  </wne:recipientData>
  <wne:recipientData>
    <wne:active wne:val="1"/>
    <wne:hash wne:val="263343428"/>
  </wne:recipientData>
  <wne:recipientData>
    <wne:active wne:val="1"/>
    <wne:hash wne:val="1599943674"/>
  </wne:recipientData>
  <wne:recipientData>
    <wne:active wne:val="1"/>
    <wne:hash wne:val="92366110"/>
  </wne:recipientData>
  <wne:recipientData>
    <wne:active wne:val="1"/>
    <wne:hash wne:val="1463389070"/>
  </wne:recipientData>
  <wne:recipientData>
    <wne:active wne:val="1"/>
    <wne:hash wne:val="688229953"/>
  </wne:recipientData>
  <wne:recipientData>
    <wne:active wne:val="1"/>
    <wne:hash wne:val="-1782170053"/>
  </wne:recipientData>
  <wne:recipientData>
    <wne:active wne:val="1"/>
    <wne:hash wne:val="40082097"/>
  </wne:recipientData>
  <wne:recipientData>
    <wne:active wne:val="1"/>
    <wne:hash wne:val="752925918"/>
  </wne:recipientData>
  <wne:recipientData>
    <wne:active wne:val="1"/>
    <wne:hash wne:val="-1596674084"/>
  </wne:recipientData>
  <wne:recipientData>
    <wne:active wne:val="1"/>
    <wne:hash wne:val="1107438246"/>
  </wne:recipientData>
  <wne:recipientData>
    <wne:active wne:val="1"/>
    <wne:hash wne:val="-1130428451"/>
  </wne:recipientData>
  <wne:recipientData>
    <wne:active wne:val="1"/>
    <wne:hash wne:val="1987431318"/>
  </wne:recipientData>
  <wne:recipientData>
    <wne:active wne:val="1"/>
    <wne:hash wne:val="1913101537"/>
  </wne:recipientData>
  <wne:recipientData>
    <wne:active wne:val="1"/>
    <wne:hash wne:val="-123560135"/>
  </wne:recipientData>
  <wne:recipientData>
    <wne:active wne:val="1"/>
    <wne:hash wne:val="89102913"/>
  </wne:recipientData>
  <wne:recipientData>
    <wne:active wne:val="1"/>
    <wne:hash wne:val="-2086642924"/>
  </wne:recipientData>
  <wne:recipientData>
    <wne:active wne:val="1"/>
    <wne:hash wne:val="1497296944"/>
  </wne:recipientData>
  <wne:recipientData>
    <wne:active wne:val="1"/>
    <wne:hash wne:val="-1969481869"/>
  </wne:recipientData>
  <wne:recipientData>
    <wne:active wne:val="1"/>
    <wne:hash wne:val="-531469458"/>
  </wne:recipientData>
  <wne:recipientData>
    <wne:active wne:val="1"/>
    <wne:hash wne:val="-435954020"/>
  </wne:recipientData>
  <wne:recipientData>
    <wne:active wne:val="1"/>
    <wne:hash wne:val="283317379"/>
  </wne:recipientData>
  <wne:recipientData>
    <wne:active wne:val="1"/>
    <wne:hash wne:val="323352475"/>
  </wne:recipientData>
  <wne:recipientData>
    <wne:active wne:val="1"/>
    <wne:hash wne:val="33741863"/>
  </wne:recipientData>
  <wne:recipientData>
    <wne:active wne:val="1"/>
    <wne:hash wne:val="-599764394"/>
  </wne:recipientData>
  <wne:recipientData>
    <wne:active wne:val="1"/>
    <wne:hash wne:val="571281304"/>
  </wne:recipientData>
  <wne:recipientData>
    <wne:active wne:val="1"/>
    <wne:hash wne:val="844387340"/>
  </wne:recipientData>
  <wne:recipientData>
    <wne:active wne:val="1"/>
    <wne:hash wne:val="-2103402445"/>
  </wne:recipientData>
  <wne:recipientData>
    <wne:active wne:val="1"/>
    <wne:hash wne:val="-1763938921"/>
  </wne:recipientData>
  <wne:recipientData>
    <wne:active wne:val="1"/>
    <wne:hash wne:val="-316772365"/>
  </wne:recipientData>
  <wne:recipientData>
    <wne:active wne:val="1"/>
    <wne:hash wne:val="66945370"/>
  </wne:recipientData>
  <wne:recipientData>
    <wne:active wne:val="1"/>
    <wne:hash wne:val="326660383"/>
  </wne:recipientData>
  <wne:recipientData>
    <wne:active wne:val="1"/>
    <wne:hash wne:val="1436134777"/>
  </wne:recipientData>
  <wne:recipientData>
    <wne:active wne:val="1"/>
    <wne:hash wne:val="-1095559673"/>
  </wne:recipientData>
  <wne:recipientData>
    <wne:active wne:val="1"/>
    <wne:hash wne:val="-1915525184"/>
  </wne:recipientData>
  <wne:recipientData>
    <wne:active wne:val="1"/>
    <wne:hash wne:val="1206637839"/>
  </wne:recipientData>
  <wne:recipientData>
    <wne:active wne:val="1"/>
    <wne:hash wne:val="-636274449"/>
  </wne:recipientData>
  <wne:recipientData>
    <wne:active wne:val="1"/>
    <wne:hash wne:val="-2130006045"/>
  </wne:recipientData>
  <wne:recipientData>
    <wne:active wne:val="1"/>
    <wne:hash wne:val="443040871"/>
  </wne:recipientData>
  <wne:recipientData>
    <wne:active wne:val="1"/>
    <wne:hash wne:val="-446364252"/>
  </wne:recipientData>
  <wne:recipientData>
    <wne:active wne:val="1"/>
    <wne:hash wne:val="-1524798059"/>
  </wne:recipientData>
  <wne:recipientData>
    <wne:active wne:val="1"/>
    <wne:hash wne:val="1373610624"/>
  </wne:recipientData>
  <wne:recipientData>
    <wne:active wne:val="1"/>
    <wne:hash wne:val="-434209111"/>
  </wne:recipientData>
  <wne:recipientData>
    <wne:active wne:val="1"/>
    <wne:hash wne:val="-978224690"/>
  </wne:recipientData>
  <wne:recipientData>
    <wne:active wne:val="1"/>
    <wne:hash wne:val="851635450"/>
  </wne:recipientData>
  <wne:recipientData>
    <wne:active wne:val="1"/>
    <wne:hash wne:val="-2033272414"/>
  </wne:recipientData>
  <wne:recipientData>
    <wne:active wne:val="1"/>
    <wne:hash wne:val="978741686"/>
  </wne:recipientData>
  <wne:recipientData>
    <wne:active wne:val="1"/>
    <wne:hash wne:val="-722735064"/>
  </wne:recipientData>
  <wne:recipientData>
    <wne:active wne:val="1"/>
    <wne:hash wne:val="-164638732"/>
  </wne:recipientData>
  <wne:recipientData>
    <wne:active wne:val="1"/>
    <wne:hash wne:val="-1615329312"/>
  </wne:recipientData>
  <wne:recipientData>
    <wne:active wne:val="1"/>
    <wne:hash wne:val="-915275405"/>
  </wne:recipientData>
  <wne:recipientData>
    <wne:active wne:val="1"/>
    <wne:hash wne:val="258776665"/>
  </wne:recipientData>
  <wne:recipientData>
    <wne:active wne:val="1"/>
    <wne:hash wne:val="-636610976"/>
  </wne:recipientData>
  <wne:recipientData>
    <wne:active wne:val="1"/>
    <wne:hash wne:val="442496460"/>
  </wne:recipientData>
  <wne:recipientData>
    <wne:active wne:val="1"/>
    <wne:hash wne:val="2070074170"/>
  </wne:recipientData>
  <wne:recipientData>
    <wne:active wne:val="1"/>
    <wne:hash wne:val="1400215982"/>
  </wne:recipientData>
  <wne:recipientData>
    <wne:active wne:val="1"/>
    <wne:hash wne:val="1020870244"/>
  </wne:recipientData>
  <wne:recipientData>
    <wne:active wne:val="1"/>
    <wne:hash wne:val="1275166771"/>
  </wne:recipientData>
  <wne:recipientData>
    <wne:active wne:val="1"/>
    <wne:hash wne:val="2108297075"/>
  </wne:recipientData>
  <wne:recipientData>
    <wne:active wne:val="1"/>
    <wne:hash wne:val="84829014"/>
  </wne:recipientData>
  <wne:recipientData>
    <wne:active wne:val="1"/>
    <wne:hash wne:val="-131802248"/>
  </wne:recipientData>
  <wne:recipientData>
    <wne:active wne:val="1"/>
    <wne:hash wne:val="283085264"/>
  </wne:recipientData>
  <wne:recipientData>
    <wne:active wne:val="1"/>
    <wne:hash wne:val="126004268"/>
  </wne:recipientData>
  <wne:recipientData>
    <wne:active wne:val="1"/>
    <wne:hash wne:val="-1696461963"/>
  </wne:recipientData>
  <wne:recipientData>
    <wne:active wne:val="1"/>
    <wne:hash wne:val="-1302117845"/>
  </wne:recipientData>
  <wne:recipientData>
    <wne:active wne:val="1"/>
    <wne:hash wne:val="-688754749"/>
  </wne:recipientData>
  <wne:recipientData>
    <wne:active wne:val="1"/>
    <wne:hash wne:val="-1070071616"/>
  </wne:recipientData>
  <wne:recipientData>
    <wne:active wne:val="1"/>
    <wne:hash wne:val="1482904456"/>
  </wne:recipientData>
  <wne:recipientData>
    <wne:active wne:val="1"/>
    <wne:hash wne:val="280213605"/>
  </wne:recipientData>
  <wne:recipientData>
    <wne:active wne:val="1"/>
    <wne:hash wne:val="-1420186158"/>
  </wne:recipientData>
  <wne:recipientData>
    <wne:active wne:val="1"/>
    <wne:hash wne:val="-670550023"/>
  </wne:recipientData>
  <wne:recipientData>
    <wne:active wne:val="1"/>
    <wne:hash wne:val="-844931883"/>
  </wne:recipientData>
  <wne:recipientData>
    <wne:active wne:val="1"/>
    <wne:hash wne:val="-1856660793"/>
  </wne:recipientData>
  <wne:recipientData>
    <wne:active wne:val="1"/>
    <wne:hash wne:val="238987715"/>
  </wne:recipientData>
  <wne:recipientData>
    <wne:active wne:val="1"/>
    <wne:hash wne:val="-235252041"/>
  </wne:recipientData>
  <wne:recipientData>
    <wne:active wne:val="1"/>
    <wne:hash wne:val="1053147873"/>
  </wne:recipientData>
  <wne:recipientData>
    <wne:active wne:val="1"/>
    <wne:hash wne:val="875694352"/>
  </wne:recipientData>
  <wne:recipientData>
    <wne:active wne:val="1"/>
    <wne:hash wne:val="-1669960610"/>
  </wne:recipientData>
  <wne:recipientData>
    <wne:active wne:val="1"/>
    <wne:hash wne:val="-1455625139"/>
  </wne:recipientData>
  <wne:recipientData>
    <wne:active wne:val="1"/>
    <wne:hash wne:val="-753322798"/>
  </wne:recipientData>
  <wne:recipientData>
    <wne:active wne:val="1"/>
    <wne:hash wne:val="1970315340"/>
  </wne:recipientData>
  <wne:recipientData>
    <wne:active wne:val="1"/>
    <wne:hash wne:val="882628996"/>
  </wne:recipientData>
  <wne:recipientData>
    <wne:active wne:val="1"/>
    <wne:hash wne:val="-1128736359"/>
  </wne:recipientData>
  <wne:recipientData>
    <wne:active wne:val="1"/>
    <wne:hash wne:val="1612960254"/>
  </wne:recipientData>
  <wne:recipientData>
    <wne:active wne:val="1"/>
    <wne:hash wne:val="1416203467"/>
  </wne:recipientData>
  <wne:recipientData>
    <wne:active wne:val="1"/>
    <wne:hash wne:val="914557099"/>
  </wne:recipientData>
  <wne:recipientData>
    <wne:active wne:val="1"/>
    <wne:hash wne:val="-666869355"/>
  </wne:recipientData>
  <wne:recipientData>
    <wne:active wne:val="1"/>
    <wne:hash wne:val="663016530"/>
  </wne:recipientData>
  <wne:recipientData>
    <wne:active wne:val="1"/>
    <wne:hash wne:val="-744146289"/>
  </wne:recipientData>
  <wne:recipientData>
    <wne:active wne:val="1"/>
    <wne:hash wne:val="-971624139"/>
  </wne:recipientData>
  <wne:recipientData>
    <wne:active wne:val="1"/>
    <wne:hash wne:val="-526524812"/>
  </wne:recipientData>
  <wne:recipientData>
    <wne:active wne:val="1"/>
    <wne:hash wne:val="-718198710"/>
  </wne:recipientData>
  <wne:recipientData>
    <wne:active wne:val="1"/>
    <wne:hash wne:val="1321326649"/>
  </wne:recipientData>
  <wne:recipientData>
    <wne:active wne:val="1"/>
    <wne:hash wne:val="-625627249"/>
  </wne:recipientData>
  <wne:recipientData>
    <wne:active wne:val="1"/>
    <wne:hash wne:val="-2099807632"/>
  </wne:recipientData>
  <wne:recipientData>
    <wne:active wne:val="1"/>
    <wne:hash wne:val="-1848608618"/>
  </wne:recipientData>
  <wne:recipientData>
    <wne:active wne:val="1"/>
    <wne:hash wne:val="821396190"/>
  </wne:recipientData>
  <wne:recipientData>
    <wne:active wne:val="1"/>
    <wne:hash wne:val="1699781209"/>
  </wne:recipientData>
  <wne:recipientData>
    <wne:active wne:val="1"/>
    <wne:hash wne:val="1159736715"/>
  </wne:recipientData>
  <wne:recipientData>
    <wne:active wne:val="1"/>
    <wne:hash wne:val="-741787923"/>
  </wne:recipientData>
  <wne:recipientData>
    <wne:active wne:val="1"/>
    <wne:hash wne:val="-650060800"/>
  </wne:recipientData>
  <wne:recipientData>
    <wne:active wne:val="1"/>
    <wne:hash wne:val="793419831"/>
  </wne:recipientData>
  <wne:recipientData>
    <wne:active wne:val="1"/>
    <wne:hash wne:val="539512192"/>
  </wne:recipientData>
  <wne:recipientData>
    <wne:active wne:val="1"/>
    <wne:hash wne:val="-2079040210"/>
  </wne:recipientData>
  <wne:recipientData>
    <wne:active wne:val="1"/>
    <wne:hash wne:val="-1486540751"/>
  </wne:recipientData>
  <wne:recipientData>
    <wne:active wne:val="1"/>
    <wne:hash wne:val="-710397433"/>
  </wne:recipientData>
  <wne:recipientData>
    <wne:active wne:val="1"/>
    <wne:hash wne:val="-1215569929"/>
  </wne:recipientData>
  <wne:recipientData>
    <wne:active wne:val="1"/>
    <wne:hash wne:val="1260478814"/>
  </wne:recipientData>
  <wne:recipientData>
    <wne:active wne:val="1"/>
    <wne:hash wne:val="-1902691097"/>
  </wne:recipientData>
  <wne:recipientData>
    <wne:active wne:val="1"/>
    <wne:hash wne:val="-818886378"/>
  </wne:recipientData>
  <wne:recipientData>
    <wne:active wne:val="1"/>
    <wne:hash wne:val="1681109657"/>
  </wne:recipientData>
  <wne:recipientData>
    <wne:active wne:val="1"/>
    <wne:hash wne:val="922426223"/>
  </wne:recipientData>
  <wne:recipientData>
    <wne:active wne:val="1"/>
    <wne:hash wne:val="-574860585"/>
  </wne:recipientData>
  <wne:recipientData>
    <wne:active wne:val="1"/>
    <wne:hash wne:val="1542610258"/>
  </wne:recipientData>
  <wne:recipientData>
    <wne:active wne:val="1"/>
    <wne:hash wne:val="473354057"/>
  </wne:recipientData>
  <wne:recipientData>
    <wne:active wne:val="1"/>
    <wne:hash wne:val="-493872348"/>
  </wne:recipientData>
  <wne:recipientData>
    <wne:active wne:val="1"/>
    <wne:hash wne:val="192907840"/>
  </wne:recipientData>
  <wne:recipientData>
    <wne:active wne:val="1"/>
    <wne:hash wne:val="-1749444366"/>
  </wne:recipientData>
  <wne:recipientData>
    <wne:active wne:val="1"/>
    <wne:hash wne:val="-638387393"/>
  </wne:recipientData>
  <wne:recipientData>
    <wne:active wne:val="1"/>
    <wne:hash wne:val="-2145683984"/>
  </wne:recipientData>
  <wne:recipientData>
    <wne:active wne:val="1"/>
    <wne:hash wne:val="-155022783"/>
  </wne:recipientData>
  <wne:recipientData>
    <wne:active wne:val="1"/>
    <wne:hash wne:val="-856841188"/>
  </wne:recipientData>
  <wne:recipientData>
    <wne:active wne:val="1"/>
    <wne:hash wne:val="1996856933"/>
  </wne:recipientData>
  <wne:recipientData>
    <wne:active wne:val="1"/>
    <wne:hash wne:val="511392741"/>
  </wne:recipientData>
  <wne:recipientData>
    <wne:active wne:val="1"/>
    <wne:hash wne:val="332724816"/>
  </wne:recipientData>
  <wne:recipientData>
    <wne:active wne:val="1"/>
    <wne:hash wne:val="-1124870913"/>
  </wne:recipientData>
  <wne:recipientData>
    <wne:active wne:val="1"/>
    <wne:hash wne:val="168433957"/>
  </wne:recipientData>
  <wne:recipientData>
    <wne:active wne:val="1"/>
    <wne:hash wne:val="-535782778"/>
  </wne:recipientData>
  <wne:recipientData>
    <wne:active wne:val="1"/>
    <wne:hash wne:val="1736071321"/>
  </wne:recipientData>
  <wne:recipientData>
    <wne:active wne:val="1"/>
    <wne:hash wne:val="1329579773"/>
  </wne:recipientData>
  <wne:recipientData>
    <wne:active wne:val="1"/>
    <wne:hash wne:val="-1285384018"/>
  </wne:recipientData>
  <wne:recipientData>
    <wne:active wne:val="1"/>
    <wne:hash wne:val="1390746437"/>
  </wne:recipientData>
  <wne:recipientData>
    <wne:active wne:val="1"/>
    <wne:hash wne:val="-1339593107"/>
  </wne:recipientData>
  <wne:recipientData>
    <wne:active wne:val="1"/>
    <wne:hash wne:val="2132344875"/>
  </wne:recipientData>
  <wne:recipientData>
    <wne:active wne:val="1"/>
    <wne:hash wne:val="72222166"/>
  </wne:recipientData>
  <wne:recipientData>
    <wne:active wne:val="1"/>
    <wne:hash wne:val="1968609582"/>
  </wne:recipientData>
  <wne:recipientData>
    <wne:active wne:val="1"/>
    <wne:hash wne:val="-1797746196"/>
  </wne:recipientData>
  <wne:recipientData>
    <wne:active wne:val="1"/>
    <wne:hash wne:val="-225736873"/>
  </wne:recipientData>
  <wne:recipientData>
    <wne:active wne:val="1"/>
    <wne:hash wne:val="-1136122903"/>
  </wne:recipientData>
  <wne:recipientData>
    <wne:active wne:val="1"/>
    <wne:hash wne:val="-1680595625"/>
  </wne:recipientData>
  <wne:recipientData>
    <wne:active wne:val="1"/>
    <wne:hash wne:val="1223911563"/>
  </wne:recipientData>
  <wne:recipientData>
    <wne:active wne:val="1"/>
    <wne:hash wne:val="375505251"/>
  </wne:recipientData>
  <wne:recipientData>
    <wne:active wne:val="1"/>
    <wne:hash wne:val="273104205"/>
  </wne:recipientData>
  <wne:recipientData>
    <wne:active wne:val="1"/>
    <wne:hash wne:val="-377033844"/>
  </wne:recipientData>
  <wne:recipientData>
    <wne:active wne:val="1"/>
    <wne:hash wne:val="-1198831007"/>
  </wne:recipientData>
  <wne:recipientData>
    <wne:active wne:val="1"/>
    <wne:hash wne:val="1571031016"/>
  </wne:recipientData>
  <wne:recipientData>
    <wne:active wne:val="1"/>
    <wne:hash wne:val="2076747652"/>
  </wne:recipientData>
  <wne:recipientData>
    <wne:active wne:val="1"/>
    <wne:hash wne:val="804300348"/>
  </wne:recipientData>
  <wne:recipientData>
    <wne:active wne:val="1"/>
    <wne:hash wne:val="-730756"/>
  </wne:recipientData>
  <wne:recipientData>
    <wne:active wne:val="1"/>
    <wne:hash wne:val="989827852"/>
  </wne:recipientData>
  <wne:recipientData>
    <wne:active wne:val="1"/>
    <wne:hash wne:val="-1085406875"/>
  </wne:recipientData>
  <wne:recipientData>
    <wne:active wne:val="1"/>
    <wne:hash wne:val="703196194"/>
  </wne:recipientData>
  <wne:recipientData>
    <wne:active wne:val="1"/>
    <wne:hash wne:val="434950289"/>
  </wne:recipientData>
  <wne:recipientData>
    <wne:active wne:val="1"/>
    <wne:hash wne:val="329305228"/>
  </wne:recipientData>
  <wne:recipientData>
    <wne:active wne:val="1"/>
    <wne:hash wne:val="1761116633"/>
  </wne:recipientData>
  <wne:recipientData>
    <wne:active wne:val="1"/>
    <wne:hash wne:val="-1841237157"/>
  </wne:recipientData>
  <wne:recipientData>
    <wne:active wne:val="1"/>
    <wne:hash wne:val="1853622248"/>
  </wne:recipientData>
  <wne:recipientData>
    <wne:active wne:val="1"/>
    <wne:hash wne:val="-1902139810"/>
  </wne:recipientData>
  <wne:recipientData>
    <wne:active wne:val="1"/>
    <wne:hash wne:val="1977401561"/>
  </wne:recipientData>
  <wne:recipientData>
    <wne:active wne:val="1"/>
    <wne:hash wne:val="1912772790"/>
  </wne:recipientData>
  <wne:recipientData>
    <wne:active wne:val="1"/>
    <wne:hash wne:val="975822739"/>
  </wne:recipientData>
  <wne:recipientData>
    <wne:active wne:val="1"/>
    <wne:hash wne:val="-1033991607"/>
  </wne:recipientData>
  <wne:recipientData>
    <wne:active wne:val="1"/>
    <wne:hash wne:val="-612964308"/>
  </wne:recipientData>
  <wne:recipientData>
    <wne:active wne:val="1"/>
    <wne:hash wne:val="-1872839230"/>
  </wne:recipientData>
  <wne:recipientData>
    <wne:active wne:val="1"/>
    <wne:hash wne:val="1176100479"/>
  </wne:recipientData>
  <wne:recipientData>
    <wne:active wne:val="1"/>
    <wne:hash wne:val="-1928589863"/>
  </wne:recipientData>
  <wne:recipientData>
    <wne:active wne:val="1"/>
    <wne:hash wne:val="485207053"/>
  </wne:recipientData>
  <wne:recipientData>
    <wne:active wne:val="1"/>
    <wne:hash wne:val="1694171885"/>
  </wne:recipientData>
  <wne:recipientData>
    <wne:active wne:val="1"/>
    <wne:hash wne:val="-1034436013"/>
  </wne:recipientData>
  <wne:recipientData>
    <wne:active wne:val="1"/>
    <wne:hash wne:val="-1258281038"/>
  </wne:recipientData>
  <wne:recipientData>
    <wne:active wne:val="1"/>
    <wne:hash wne:val="-1099366845"/>
  </wne:recipientData>
  <wne:recipientData>
    <wne:active wne:val="1"/>
    <wne:hash wne:val="-1054163248"/>
  </wne:recipientData>
  <wne:recipientData>
    <wne:active wne:val="1"/>
    <wne:hash wne:val="1880282446"/>
  </wne:recipientData>
  <wne:recipientData>
    <wne:active wne:val="1"/>
    <wne:hash wne:val="1892290571"/>
  </wne:recipientData>
  <wne:recipientData>
    <wne:active wne:val="1"/>
    <wne:hash wne:val="1804858009"/>
  </wne:recipientData>
  <wne:recipientData>
    <wne:active wne:val="1"/>
    <wne:hash wne:val="-1633777609"/>
  </wne:recipientData>
  <wne:recipientData>
    <wne:active wne:val="1"/>
    <wne:hash wne:val="2047657100"/>
  </wne:recipientData>
  <wne:recipientData>
    <wne:active wne:val="1"/>
    <wne:hash wne:val="-1088943615"/>
  </wne:recipientData>
  <wne:recipientData>
    <wne:active wne:val="1"/>
    <wne:hash wne:val="1498696422"/>
  </wne:recipientData>
  <wne:recipientData>
    <wne:active wne:val="1"/>
    <wne:hash wne:val="540067466"/>
  </wne:recipientData>
  <wne:recipientData>
    <wne:active wne:val="1"/>
    <wne:hash wne:val="185453696"/>
  </wne:recipientData>
  <wne:recipientData>
    <wne:active wne:val="1"/>
    <wne:hash wne:val="1761453850"/>
  </wne:recipientData>
  <wne:recipientData>
    <wne:active wne:val="1"/>
    <wne:hash wne:val="1098845609"/>
  </wne:recipientData>
  <wne:recipientData>
    <wne:active wne:val="1"/>
    <wne:hash wne:val="-1395517283"/>
  </wne:recipientData>
  <wne:recipientData>
    <wne:active wne:val="1"/>
    <wne:hash wne:val="2096910784"/>
  </wne:recipientData>
  <wne:recipientData>
    <wne:active wne:val="1"/>
    <wne:hash wne:val="1975299274"/>
  </wne:recipientData>
  <wne:recipientData>
    <wne:active wne:val="1"/>
    <wne:hash wne:val="1102616959"/>
  </wne:recipientData>
  <wne:recipientData>
    <wne:active wne:val="1"/>
    <wne:hash wne:val="-1760390656"/>
  </wne:recipientData>
  <wne:recipientData>
    <wne:active wne:val="1"/>
    <wne:hash wne:val="990934948"/>
  </wne:recipientData>
  <wne:recipientData>
    <wne:active wne:val="1"/>
    <wne:hash wne:val="963810023"/>
  </wne:recipientData>
  <wne:recipientData>
    <wne:active wne:val="1"/>
    <wne:hash wne:val="1864124048"/>
  </wne:recipientData>
  <wne:recipientData>
    <wne:active wne:val="1"/>
    <wne:hash wne:val="-1696031889"/>
  </wne:recipientData>
  <wne:recipientData>
    <wne:active wne:val="1"/>
    <wne:hash wne:val="-1869097773"/>
  </wne:recipientData>
  <wne:recipientData>
    <wne:active wne:val="1"/>
    <wne:hash wne:val="1698285194"/>
  </wne:recipientData>
  <wne:recipientData>
    <wne:active wne:val="1"/>
    <wne:hash wne:val="1712658237"/>
  </wne:recipientData>
  <wne:recipientData>
    <wne:active wne:val="1"/>
    <wne:hash wne:val="-41674487"/>
  </wne:recipientData>
  <wne:recipientData>
    <wne:active wne:val="1"/>
    <wne:hash wne:val="1741866609"/>
  </wne:recipientData>
  <wne:recipientData>
    <wne:active wne:val="1"/>
    <wne:hash wne:val="-762891335"/>
  </wne:recipientData>
  <wne:recipientData>
    <wne:active wne:val="1"/>
    <wne:hash wne:val="834451555"/>
  </wne:recipientData>
  <wne:recipientData>
    <wne:active wne:val="1"/>
    <wne:hash wne:val="1094553935"/>
  </wne:recipientData>
  <wne:recipientData>
    <wne:active wne:val="1"/>
    <wne:hash wne:val="-214912484"/>
  </wne:recipientData>
  <wne:recipientData>
    <wne:active wne:val="1"/>
    <wne:hash wne:val="911963949"/>
  </wne:recipientData>
  <wne:recipientData>
    <wne:active wne:val="1"/>
    <wne:hash wne:val="217289355"/>
  </wne:recipientData>
  <wne:recipientData>
    <wne:active wne:val="1"/>
    <wne:hash wne:val="1096367563"/>
  </wne:recipientData>
  <wne:recipientData>
    <wne:active wne:val="1"/>
    <wne:hash wne:val="1693522834"/>
  </wne:recipientData>
  <wne:recipientData>
    <wne:active wne:val="1"/>
    <wne:hash wne:val="1274490730"/>
  </wne:recipientData>
  <wne:recipientData>
    <wne:active wne:val="1"/>
    <wne:hash wne:val="-1655980974"/>
  </wne:recipientData>
  <wne:recipientData>
    <wne:active wne:val="1"/>
    <wne:hash wne:val="-1750873367"/>
  </wne:recipientData>
  <wne:recipientData>
    <wne:active wne:val="1"/>
    <wne:hash wne:val="1460622755"/>
  </wne:recipientData>
  <wne:recipientData>
    <wne:active wne:val="1"/>
    <wne:hash wne:val="132600688"/>
  </wne:recipientData>
  <wne:recipientData>
    <wne:active wne:val="1"/>
    <wne:hash wne:val="-1509885984"/>
  </wne:recipientData>
  <wne:recipientData>
    <wne:active wne:val="1"/>
    <wne:hash wne:val="1105572518"/>
  </wne:recipientData>
  <wne:recipientData>
    <wne:active wne:val="1"/>
    <wne:hash wne:val="1028498115"/>
  </wne:recipientData>
  <wne:recipientData>
    <wne:active wne:val="1"/>
    <wne:hash wne:val="1824613319"/>
  </wne:recipientData>
  <wne:recipientData>
    <wne:active wne:val="1"/>
    <wne:hash wne:val="-1415311282"/>
  </wne:recipientData>
  <wne:recipientData>
    <wne:active wne:val="1"/>
    <wne:hash wne:val="2125033137"/>
  </wne:recipientData>
  <wne:recipientData>
    <wne:active wne:val="1"/>
    <wne:hash wne:val="112800933"/>
  </wne:recipientData>
  <wne:recipientData>
    <wne:active wne:val="1"/>
    <wne:hash wne:val="322843722"/>
  </wne:recipientData>
  <wne:recipientData>
    <wne:active wne:val="1"/>
    <wne:hash wne:val="1541746207"/>
  </wne:recipientData>
  <wne:recipientData>
    <wne:active wne:val="1"/>
    <wne:hash wne:val="-2006738627"/>
  </wne:recipientData>
  <wne:recipientData>
    <wne:active wne:val="1"/>
    <wne:hash wne:val="938032344"/>
  </wne:recipientData>
  <wne:recipientData>
    <wne:active wne:val="1"/>
    <wne:hash wne:val="160846591"/>
  </wne:recipientData>
  <wne:recipientData>
    <wne:active wne:val="1"/>
    <wne:hash wne:val="-161970537"/>
  </wne:recipientData>
  <wne:recipientData>
    <wne:active wne:val="1"/>
    <wne:hash wne:val="-1336869624"/>
  </wne:recipientData>
  <wne:recipientData>
    <wne:active wne:val="1"/>
    <wne:hash wne:val="-1636822553"/>
  </wne:recipientData>
  <wne:recipientData>
    <wne:active wne:val="1"/>
    <wne:hash wne:val="-1270337669"/>
  </wne:recipientData>
  <wne:recipientData>
    <wne:active wne:val="1"/>
    <wne:hash wne:val="-634369928"/>
  </wne:recipientData>
  <wne:recipientData>
    <wne:active wne:val="1"/>
    <wne:hash wne:val="1872358153"/>
  </wne:recipientData>
  <wne:recipientData>
    <wne:active wne:val="1"/>
    <wne:hash wne:val="1588147310"/>
  </wne:recipientData>
  <wne:recipientData>
    <wne:active wne:val="1"/>
    <wne:hash wne:val="114674251"/>
  </wne:recipientData>
  <wne:recipientData>
    <wne:active wne:val="1"/>
    <wne:hash wne:val="935848765"/>
  </wne:recipientData>
  <wne:recipientData>
    <wne:active wne:val="1"/>
    <wne:hash wne:val="-1643171570"/>
  </wne:recipientData>
  <wne:recipientData>
    <wne:active wne:val="1"/>
    <wne:hash wne:val="689427209"/>
  </wne:recipientData>
  <wne:recipientData>
    <wne:active wne:val="1"/>
    <wne:hash wne:val="1076506126"/>
  </wne:recipientData>
  <wne:recipientData>
    <wne:active wne:val="1"/>
    <wne:hash wne:val="1200577205"/>
  </wne:recipientData>
  <wne:recipientData>
    <wne:active wne:val="1"/>
    <wne:hash wne:val="703048199"/>
  </wne:recipientData>
  <wne:recipientData>
    <wne:active wne:val="1"/>
    <wne:hash wne:val="-2026611811"/>
  </wne:recipientData>
  <wne:recipientData>
    <wne:active wne:val="1"/>
    <wne:hash wne:val="247700648"/>
  </wne:recipientData>
  <wne:recipientData>
    <wne:active wne:val="1"/>
    <wne:hash wne:val="193674338"/>
  </wne:recipientData>
  <wne:recipientData>
    <wne:active wne:val="1"/>
    <wne:hash wne:val="-645388495"/>
  </wne:recipientData>
  <wne:recipientData>
    <wne:active wne:val="1"/>
    <wne:hash wne:val="-1525163195"/>
  </wne:recipientData>
  <wne:recipientData>
    <wne:active wne:val="1"/>
    <wne:hash wne:val="-507974046"/>
  </wne:recipientData>
  <wne:recipientData>
    <wne:active wne:val="1"/>
    <wne:hash wne:val="-643253394"/>
  </wne:recipientData>
  <wne:recipientData>
    <wne:active wne:val="1"/>
    <wne:hash wne:val="452779420"/>
  </wne:recipientData>
  <wne:recipientData>
    <wne:active wne:val="1"/>
    <wne:hash wne:val="-1296328989"/>
  </wne:recipientData>
  <wne:recipientData>
    <wne:active wne:val="1"/>
    <wne:hash wne:val="-302221042"/>
  </wne:recipientData>
  <wne:recipientData>
    <wne:active wne:val="1"/>
    <wne:hash wne:val="-556701722"/>
  </wne:recipientData>
  <wne:recipientData>
    <wne:active wne:val="1"/>
    <wne:hash wne:val="1465223560"/>
  </wne:recipientData>
  <wne:recipientData>
    <wne:active wne:val="1"/>
    <wne:hash wne:val="1418131518"/>
  </wne:recipientData>
  <wne:recipientData>
    <wne:active wne:val="1"/>
    <wne:hash wne:val="-1847243958"/>
  </wne:recipientData>
  <wne:recipientData>
    <wne:active wne:val="1"/>
    <wne:hash wne:val="400971080"/>
  </wne:recipientData>
  <wne:recipientData>
    <wne:active wne:val="1"/>
    <wne:hash wne:val="-1133453741"/>
  </wne:recipientData>
  <wne:recipientData>
    <wne:active wne:val="1"/>
    <wne:hash wne:val="1832299587"/>
  </wne:recipientData>
  <wne:recipientData>
    <wne:active wne:val="1"/>
    <wne:hash wne:val="-139543437"/>
  </wne:recipientData>
  <wne:recipientData>
    <wne:active wne:val="1"/>
    <wne:hash wne:val="-1066476910"/>
  </wne:recipientData>
  <wne:recipientData>
    <wne:active wne:val="1"/>
    <wne:hash wne:val="1929144087"/>
  </wne:recipientData>
  <wne:recipientData>
    <wne:active wne:val="1"/>
    <wne:hash wne:val="237529419"/>
  </wne:recipientData>
  <wne:recipientData>
    <wne:active wne:val="1"/>
    <wne:hash wne:val="-1802777933"/>
  </wne:recipientData>
  <wne:recipientData>
    <wne:active wne:val="1"/>
    <wne:hash wne:val="1714684109"/>
  </wne:recipientData>
  <wne:recipientData>
    <wne:active wne:val="1"/>
    <wne:hash wne:val="-2067366755"/>
  </wne:recipientData>
  <wne:recipientData>
    <wne:active wne:val="1"/>
    <wne:hash wne:val="1689224063"/>
  </wne:recipientData>
  <wne:recipientData>
    <wne:active wne:val="1"/>
    <wne:hash wne:val="2074845550"/>
  </wne:recipientData>
  <wne:recipientData>
    <wne:active wne:val="1"/>
    <wne:hash wne:val="-1862567809"/>
  </wne:recipientData>
  <wne:recipientData>
    <wne:active wne:val="1"/>
    <wne:hash wne:val="1842500348"/>
  </wne:recipientData>
  <wne:recipientData>
    <wne:active wne:val="1"/>
    <wne:hash wne:val="-1063737252"/>
  </wne:recipientData>
  <wne:recipientData>
    <wne:active wne:val="1"/>
    <wne:hash wne:val="-1011414046"/>
  </wne:recipientData>
  <wne:recipientData>
    <wne:active wne:val="1"/>
    <wne:hash wne:val="-245949239"/>
  </wne:recipientData>
  <wne:recipientData>
    <wne:active wne:val="1"/>
    <wne:hash wne:val="-2044738786"/>
  </wne:recipientData>
  <wne:recipientData>
    <wne:active wne:val="1"/>
    <wne:hash wne:val="1440888680"/>
  </wne:recipientData>
  <wne:recipientData>
    <wne:active wne:val="1"/>
    <wne:hash wne:val="-1038514551"/>
  </wne:recipientData>
  <wne:recipientData>
    <wne:active wne:val="1"/>
    <wne:hash wne:val="930439131"/>
  </wne:recipientData>
  <wne:recipientData>
    <wne:active wne:val="1"/>
    <wne:hash wne:val="-1334840355"/>
  </wne:recipientData>
  <wne:recipientData>
    <wne:active wne:val="1"/>
    <wne:hash wne:val="936203412"/>
  </wne:recipientData>
  <wne:recipientData>
    <wne:active wne:val="1"/>
    <wne:hash wne:val="178805983"/>
  </wne:recipientData>
  <wne:recipientData>
    <wne:active wne:val="1"/>
    <wne:hash wne:val="522159379"/>
  </wne:recipientData>
  <wne:recipientData>
    <wne:active wne:val="1"/>
    <wne:hash wne:val="-1123875719"/>
  </wne:recipientData>
  <wne:recipientData>
    <wne:active wne:val="1"/>
    <wne:hash wne:val="-1474431996"/>
  </wne:recipientData>
  <wne:recipientData>
    <wne:active wne:val="1"/>
    <wne:hash wne:val="-442023156"/>
  </wne:recipientData>
  <wne:recipientData>
    <wne:active wne:val="1"/>
    <wne:hash wne:val="2072329762"/>
  </wne:recipientData>
  <wne:recipientData>
    <wne:active wne:val="1"/>
    <wne:hash wne:val="-1477795380"/>
  </wne:recipientData>
  <wne:recipientData>
    <wne:active wne:val="1"/>
    <wne:hash wne:val="1430802336"/>
  </wne:recipientData>
  <wne:recipientData>
    <wne:active wne:val="1"/>
    <wne:hash wne:val="-229793732"/>
  </wne:recipientData>
  <wne:recipientData>
    <wne:active wne:val="1"/>
    <wne:hash wne:val="933862785"/>
  </wne:recipientData>
  <wne:recipientData>
    <wne:active wne:val="1"/>
    <wne:hash wne:val="748145072"/>
  </wne:recipientData>
  <wne:recipientData>
    <wne:active wne:val="1"/>
    <wne:hash wne:val="757891263"/>
  </wne:recipientData>
  <wne:recipientData>
    <wne:active wne:val="1"/>
    <wne:hash wne:val="785783356"/>
  </wne:recipientData>
  <wne:recipientData>
    <wne:active wne:val="1"/>
    <wne:hash wne:val="-2090420222"/>
  </wne:recipientData>
  <wne:recipientData>
    <wne:active wne:val="1"/>
    <wne:hash wne:val="-474507045"/>
  </wne:recipientData>
  <wne:recipientData>
    <wne:active wne:val="1"/>
    <wne:hash wne:val="-200019261"/>
  </wne:recipientData>
  <wne:recipientData>
    <wne:active wne:val="1"/>
    <wne:hash wne:val="650567379"/>
  </wne:recipientData>
  <wne:recipientData>
    <wne:active wne:val="1"/>
    <wne:hash wne:val="-1489206261"/>
  </wne:recipientData>
  <wne:recipientData>
    <wne:active wne:val="1"/>
    <wne:hash wne:val="393289814"/>
  </wne:recipientData>
  <wne:recipientData>
    <wne:active wne:val="1"/>
    <wne:hash wne:val="-205603279"/>
  </wne:recipientData>
  <wne:recipientData>
    <wne:active wne:val="1"/>
    <wne:hash wne:val="1682610117"/>
  </wne:recipientData>
  <wne:recipientData>
    <wne:active wne:val="1"/>
    <wne:hash wne:val="711279164"/>
  </wne:recipientData>
  <wne:recipientData>
    <wne:active wne:val="1"/>
    <wne:hash wne:val="507663557"/>
  </wne:recipientData>
  <wne:recipientData>
    <wne:active wne:val="1"/>
    <wne:hash wne:val="-996949974"/>
  </wne:recipientData>
  <wne:recipientData>
    <wne:active wne:val="1"/>
    <wne:hash wne:val="2054529466"/>
  </wne:recipientData>
  <wne:recipientData>
    <wne:active wne:val="1"/>
    <wne:hash wne:val="-997990351"/>
  </wne:recipientData>
  <wne:recipientData>
    <wne:active wne:val="1"/>
    <wne:hash wne:val="-1859766325"/>
  </wne:recipientData>
  <wne:recipientData>
    <wne:active wne:val="1"/>
    <wne:hash wne:val="-1778811453"/>
  </wne:recipientData>
  <wne:recipientData>
    <wne:active wne:val="1"/>
    <wne:hash wne:val="857223069"/>
  </wne:recipientData>
  <wne:recipientData>
    <wne:active wne:val="1"/>
    <wne:hash wne:val="1272431712"/>
  </wne:recipientData>
  <wne:recipientData>
    <wne:active wne:val="1"/>
    <wne:hash wne:val="1285976880"/>
  </wne:recipientData>
  <wne:recipientData>
    <wne:active wne:val="1"/>
    <wne:hash wne:val="1697506569"/>
  </wne:recipientData>
  <wne:recipientData>
    <wne:active wne:val="1"/>
    <wne:hash wne:val="412867035"/>
  </wne:recipientData>
  <wne:recipientData>
    <wne:active wne:val="1"/>
    <wne:hash wne:val="-529456414"/>
  </wne:recipientData>
  <wne:recipientData>
    <wne:active wne:val="1"/>
    <wne:hash wne:val="-1979322992"/>
  </wne:recipientData>
  <wne:recipientData>
    <wne:active wne:val="1"/>
    <wne:hash wne:val="1877874752"/>
  </wne:recipientData>
  <wne:recipientData>
    <wne:active wne:val="1"/>
    <wne:hash wne:val="-302894829"/>
  </wne:recipientData>
  <wne:recipientData>
    <wne:active wne:val="1"/>
    <wne:hash wne:val="-2115542108"/>
  </wne:recipientData>
  <wne:recipientData>
    <wne:active wne:val="1"/>
    <wne:hash wne:val="1566529791"/>
  </wne:recipientData>
  <wne:recipientData>
    <wne:active wne:val="1"/>
    <wne:hash wne:val="1541509594"/>
  </wne:recipientData>
  <wne:recipientData>
    <wne:active wne:val="1"/>
    <wne:hash wne:val="268598163"/>
  </wne:recipientData>
  <wne:recipientData>
    <wne:active wne:val="1"/>
    <wne:hash wne:val="-1435015540"/>
  </wne:recipientData>
  <wne:recipientData>
    <wne:active wne:val="1"/>
    <wne:hash wne:val="140449202"/>
  </wne:recipientData>
  <wne:recipientData>
    <wne:active wne:val="1"/>
    <wne:hash wne:val="1719416120"/>
  </wne:recipientData>
  <wne:recipientData>
    <wne:active wne:val="1"/>
    <wne:hash wne:val="-403696440"/>
  </wne:recipientData>
  <wne:recipientData>
    <wne:active wne:val="1"/>
    <wne:hash wne:val="1825349492"/>
  </wne:recipientData>
  <wne:recipientData>
    <wne:active wne:val="1"/>
    <wne:hash wne:val="-1751942219"/>
  </wne:recipientData>
  <wne:recipientData>
    <wne:active wne:val="1"/>
    <wne:hash wne:val="534651802"/>
  </wne:recipientData>
  <wne:recipientData>
    <wne:active wne:val="1"/>
    <wne:hash wne:val="438145138"/>
  </wne:recipientData>
  <wne:recipientData>
    <wne:active wne:val="1"/>
    <wne:hash wne:val="9799073"/>
  </wne:recipientData>
  <wne:recipientData>
    <wne:active wne:val="1"/>
    <wne:hash wne:val="-942104775"/>
  </wne:recipientData>
  <wne:recipientData>
    <wne:active wne:val="1"/>
    <wne:hash wne:val="1391307623"/>
  </wne:recipientData>
  <wne:recipientData>
    <wne:active wne:val="1"/>
    <wne:hash wne:val="2076269765"/>
  </wne:recipientData>
  <wne:recipientData>
    <wne:active wne:val="1"/>
    <wne:hash wne:val="549848481"/>
  </wne:recipientData>
  <wne:recipientData>
    <wne:active wne:val="1"/>
    <wne:hash wne:val="-1991770401"/>
  </wne:recipientData>
  <wne:recipientData>
    <wne:active wne:val="1"/>
    <wne:hash wne:val="535382292"/>
  </wne:recipientData>
  <wne:recipientData>
    <wne:active wne:val="1"/>
    <wne:hash wne:val="-75594954"/>
  </wne:recipientData>
  <wne:recipientData>
    <wne:active wne:val="1"/>
    <wne:hash wne:val="-739551330"/>
  </wne:recipientData>
  <wne:recipientData>
    <wne:active wne:val="1"/>
    <wne:hash wne:val="-1945912312"/>
  </wne:recipientData>
  <wne:recipientData>
    <wne:active wne:val="1"/>
    <wne:hash wne:val="1385736139"/>
  </wne:recipientData>
  <wne:recipientData>
    <wne:active wne:val="1"/>
    <wne:hash wne:val="1917032869"/>
  </wne:recipientData>
  <wne:recipientData>
    <wne:active wne:val="1"/>
    <wne:hash wne:val="726605973"/>
  </wne:recipientData>
  <wne:recipientData>
    <wne:active wne:val="1"/>
    <wne:hash wne:val="2071660212"/>
  </wne:recipientData>
  <wne:recipientData>
    <wne:active wne:val="1"/>
    <wne:hash wne:val="-1720079789"/>
  </wne:recipientData>
  <wne:recipientData>
    <wne:active wne:val="1"/>
    <wne:hash wne:val="1499520959"/>
  </wne:recipientData>
  <wne:recipientData>
    <wne:active wne:val="1"/>
    <wne:hash wne:val="-794619673"/>
  </wne:recipientData>
  <wne:recipientData>
    <wne:active wne:val="1"/>
    <wne:hash wne:val="349931709"/>
  </wne:recipientData>
  <wne:recipientData>
    <wne:active wne:val="1"/>
    <wne:hash wne:val="312377335"/>
  </wne:recipientData>
  <wne:recipientData>
    <wne:active wne:val="1"/>
    <wne:hash wne:val="473172263"/>
  </wne:recipientData>
  <wne:recipientData>
    <wne:active wne:val="1"/>
    <wne:hash wne:val="1326604491"/>
  </wne:recipientData>
  <wne:recipientData>
    <wne:active wne:val="1"/>
    <wne:hash wne:val="106065217"/>
  </wne:recipientData>
  <wne:recipientData>
    <wne:active wne:val="1"/>
    <wne:hash wne:val="303960458"/>
  </wne:recipientData>
  <wne:recipientData>
    <wne:active wne:val="1"/>
    <wne:hash wne:val="-2028517549"/>
  </wne:recipientData>
  <wne:recipientData>
    <wne:active wne:val="1"/>
    <wne:hash wne:val="886019601"/>
  </wne:recipientData>
  <wne:recipientData>
    <wne:active wne:val="1"/>
    <wne:hash wne:val="-998733278"/>
  </wne:recipientData>
  <wne:recipientData>
    <wne:active wne:val="1"/>
    <wne:hash wne:val="2123609661"/>
  </wne:recipientData>
  <wne:recipientData>
    <wne:active wne:val="1"/>
    <wne:hash wne:val="-1541619989"/>
  </wne:recipientData>
  <wne:recipientData>
    <wne:active wne:val="1"/>
    <wne:hash wne:val="-785310241"/>
  </wne:recipientData>
  <wne:recipientData>
    <wne:active wne:val="1"/>
    <wne:hash wne:val="-151694999"/>
  </wne:recipientData>
  <wne:recipientData>
    <wne:active wne:val="1"/>
    <wne:hash wne:val="-555573874"/>
  </wne:recipientData>
  <wne:recipientData>
    <wne:active wne:val="1"/>
    <wne:hash wne:val="-887847727"/>
  </wne:recipientData>
  <wne:recipientData>
    <wne:active wne:val="1"/>
    <wne:hash wne:val="-465162689"/>
  </wne:recipientData>
  <wne:recipientData>
    <wne:active wne:val="1"/>
    <wne:hash wne:val="1282802438"/>
  </wne:recipientData>
  <wne:recipientData>
    <wne:active wne:val="1"/>
    <wne:hash wne:val="983514379"/>
  </wne:recipientData>
  <wne:recipientData>
    <wne:active wne:val="1"/>
    <wne:hash wne:val="-1047595569"/>
  </wne:recipientData>
  <wne:recipientData>
    <wne:active wne:val="1"/>
    <wne:hash wne:val="-42015849"/>
  </wne:recipientData>
  <wne:recipientData>
    <wne:active wne:val="1"/>
    <wne:hash wne:val="1069595038"/>
  </wne:recipientData>
  <wne:recipientData>
    <wne:active wne:val="1"/>
    <wne:hash wne:val="946656036"/>
  </wne:recipientData>
  <wne:recipientData>
    <wne:active wne:val="1"/>
    <wne:hash wne:val="-499546238"/>
  </wne:recipientData>
  <wne:recipientData>
    <wne:active wne:val="1"/>
    <wne:hash wne:val="-353347387"/>
  </wne:recipientData>
  <wne:recipientData>
    <wne:active wne:val="1"/>
    <wne:hash wne:val="-238743498"/>
  </wne:recipientData>
  <wne:recipientData>
    <wne:active wne:val="1"/>
    <wne:hash wne:val="1850862913"/>
  </wne:recipientData>
  <wne:recipientData>
    <wne:active wne:val="1"/>
    <wne:hash wne:val="61322824"/>
  </wne:recipientData>
  <wne:recipientData>
    <wne:active wne:val="1"/>
    <wne:hash wne:val="2083038839"/>
  </wne:recipientData>
  <wne:recipientData>
    <wne:active wne:val="1"/>
    <wne:hash wne:val="-1634059298"/>
  </wne:recipientData>
  <wne:recipientData>
    <wne:active wne:val="1"/>
    <wne:hash wne:val="-2126475390"/>
  </wne:recipientData>
  <wne:recipientData>
    <wne:active wne:val="1"/>
    <wne:hash wne:val="-2067948420"/>
  </wne:recipientData>
  <wne:recipientData>
    <wne:active wne:val="1"/>
    <wne:hash wne:val="940730170"/>
  </wne:recipientData>
  <wne:recipientData>
    <wne:active wne:val="1"/>
    <wne:hash wne:val="66582021"/>
  </wne:recipientData>
  <wne:recipientData>
    <wne:active wne:val="1"/>
    <wne:hash wne:val="-1245126581"/>
  </wne:recipientData>
  <wne:recipientData>
    <wne:active wne:val="1"/>
    <wne:hash wne:val="1918598547"/>
  </wne:recipientData>
  <wne:recipientData>
    <wne:active wne:val="1"/>
    <wne:hash wne:val="-2071091974"/>
  </wne:recipientData>
  <wne:recipientData>
    <wne:active wne:val="1"/>
    <wne:hash wne:val="1762523267"/>
  </wne:recipientData>
  <wne:recipientData>
    <wne:active wne:val="1"/>
    <wne:hash wne:val="733584382"/>
  </wne:recipientData>
  <wne:recipientData>
    <wne:active wne:val="1"/>
    <wne:hash wne:val="-1938656656"/>
  </wne:recipientData>
  <wne:recipientData>
    <wne:active wne:val="1"/>
    <wne:hash wne:val="-1782816425"/>
  </wne:recipientData>
  <wne:recipientData>
    <wne:active wne:val="1"/>
    <wne:hash wne:val="238812111"/>
  </wne:recipientData>
  <wne:recipientData>
    <wne:active wne:val="1"/>
    <wne:hash wne:val="1923446655"/>
  </wne:recipientData>
  <wne:recipientData>
    <wne:active wne:val="1"/>
    <wne:hash wne:val="1003497664"/>
  </wne:recipientData>
  <wne:recipientData>
    <wne:active wne:val="1"/>
    <wne:hash wne:val="219030043"/>
  </wne:recipientData>
  <wne:recipientData>
    <wne:active wne:val="1"/>
    <wne:hash wne:val="1405447096"/>
  </wne:recipientData>
  <wne:recipientData>
    <wne:active wne:val="1"/>
    <wne:hash wne:val="-634530038"/>
  </wne:recipientData>
  <wne:recipientData>
    <wne:active wne:val="1"/>
    <wne:hash wne:val="-1666274140"/>
  </wne:recipientData>
  <wne:recipientData>
    <wne:active wne:val="1"/>
    <wne:hash wne:val="239240199"/>
  </wne:recipientData>
  <wne:recipientData>
    <wne:active wne:val="1"/>
    <wne:hash wne:val="-361597579"/>
  </wne:recipientData>
  <wne:recipientData>
    <wne:active wne:val="1"/>
    <wne:hash wne:val="-270555837"/>
  </wne:recipientData>
  <wne:recipientData>
    <wne:active wne:val="1"/>
    <wne:hash wne:val="52903739"/>
  </wne:recipientData>
  <wne:recipientData>
    <wne:active wne:val="1"/>
    <wne:hash wne:val="-1055111007"/>
  </wne:recipientData>
  <wne:recipientData>
    <wne:active wne:val="1"/>
    <wne:hash wne:val="-1010126956"/>
  </wne:recipientData>
  <wne:recipientData>
    <wne:active wne:val="1"/>
    <wne:hash wne:val="1924941322"/>
  </wne:recipientData>
  <wne:recipientData>
    <wne:active wne:val="1"/>
    <wne:hash wne:val="901778548"/>
  </wne:recipientData>
  <wne:recipientData>
    <wne:active wne:val="1"/>
    <wne:hash wne:val="-1543953195"/>
  </wne:recipientData>
  <wne:recipientData>
    <wne:active wne:val="1"/>
    <wne:hash wne:val="113678642"/>
  </wne:recipientData>
  <wne:recipientData>
    <wne:active wne:val="1"/>
    <wne:hash wne:val="35276833"/>
  </wne:recipientData>
  <wne:recipientData>
    <wne:active wne:val="1"/>
    <wne:hash wne:val="-308266921"/>
  </wne:recipientData>
  <wne:recipientData>
    <wne:active wne:val="1"/>
    <wne:hash wne:val="1835996406"/>
  </wne:recipientData>
  <wne:recipientData>
    <wne:active wne:val="1"/>
    <wne:hash wne:val="-1654893977"/>
  </wne:recipientData>
  <wne:recipientData>
    <wne:active wne:val="1"/>
    <wne:hash wne:val="550094485"/>
  </wne:recipientData>
  <wne:recipientData>
    <wne:active wne:val="1"/>
    <wne:hash wne:val="84464058"/>
  </wne:recipientData>
  <wne:recipientData>
    <wne:active wne:val="1"/>
    <wne:hash wne:val="1389968813"/>
  </wne:recipientData>
  <wne:recipientData>
    <wne:active wne:val="1"/>
    <wne:hash wne:val="159279202"/>
  </wne:recipientData>
  <wne:recipientData>
    <wne:active wne:val="1"/>
    <wne:hash wne:val="-1163101219"/>
  </wne:recipientData>
  <wne:recipientData>
    <wne:active wne:val="1"/>
    <wne:hash wne:val="-701217175"/>
  </wne:recipientData>
  <wne:recipientData>
    <wne:active wne:val="1"/>
    <wne:hash wne:val="922540212"/>
  </wne:recipientData>
  <wne:recipientData>
    <wne:active wne:val="1"/>
    <wne:hash wne:val="-35432235"/>
  </wne:recipientData>
  <wne:recipientData>
    <wne:active wne:val="1"/>
    <wne:hash wne:val="656521459"/>
  </wne:recipientData>
  <wne:recipientData>
    <wne:active wne:val="1"/>
    <wne:hash wne:val="-945964360"/>
  </wne:recipientData>
  <wne:recipientData>
    <wne:active wne:val="1"/>
    <wne:hash wne:val="-669834776"/>
  </wne:recipientData>
  <wne:recipientData>
    <wne:active wne:val="1"/>
    <wne:hash wne:val="71602291"/>
  </wne:recipientData>
  <wne:recipientData>
    <wne:active wne:val="1"/>
    <wne:hash wne:val="-115771235"/>
  </wne:recipientData>
  <wne:recipientData>
    <wne:active wne:val="1"/>
    <wne:hash wne:val="1928394711"/>
  </wne:recipientData>
  <wne:recipientData>
    <wne:active wne:val="1"/>
    <wne:hash wne:val="290121032"/>
  </wne:recipientData>
  <wne:recipientData>
    <wne:active wne:val="1"/>
    <wne:hash wne:val="-1366428274"/>
  </wne:recipientData>
  <wne:recipientData>
    <wne:active wne:val="1"/>
    <wne:hash wne:val="-1895123582"/>
  </wne:recipientData>
  <wne:recipientData>
    <wne:active wne:val="1"/>
    <wne:hash wne:val="-39526780"/>
  </wne:recipientData>
  <wne:recipientData>
    <wne:active wne:val="1"/>
    <wne:hash wne:val="-1954125381"/>
  </wne:recipientData>
  <wne:recipientData>
    <wne:active wne:val="1"/>
    <wne:hash wne:val="1168231178"/>
  </wne:recipientData>
  <wne:recipientData>
    <wne:active wne:val="1"/>
    <wne:hash wne:val="-1186885312"/>
  </wne:recipientData>
  <wne:recipientData>
    <wne:active wne:val="1"/>
    <wne:hash wne:val="-18770834"/>
  </wne:recipientData>
  <wne:recipientData>
    <wne:active wne:val="1"/>
    <wne:hash wne:val="-302528338"/>
  </wne:recipientData>
  <wne:recipientData>
    <wne:active wne:val="1"/>
    <wne:hash wne:val="2038402647"/>
  </wne:recipientData>
  <wne:recipientData>
    <wne:active wne:val="1"/>
    <wne:hash wne:val="-896520435"/>
  </wne:recipientData>
  <wne:recipientData>
    <wne:active wne:val="1"/>
    <wne:hash wne:val="-752826756"/>
  </wne:recipientData>
  <wne:recipientData>
    <wne:active wne:val="1"/>
    <wne:hash wne:val="-1501378102"/>
  </wne:recipientData>
  <wne:recipientData>
    <wne:active wne:val="1"/>
    <wne:hash wne:val="709538097"/>
  </wne:recipientData>
  <wne:recipientData>
    <wne:active wne:val="1"/>
    <wne:hash wne:val="-1927217090"/>
  </wne:recipientData>
  <wne:recipientData>
    <wne:active wne:val="1"/>
    <wne:hash wne:val="1939170887"/>
  </wne:recipientData>
  <wne:recipientData>
    <wne:active wne:val="1"/>
    <wne:hash wne:val="814548812"/>
  </wne:recipientData>
  <wne:recipientData>
    <wne:active wne:val="1"/>
    <wne:hash wne:val="-460319159"/>
  </wne:recipientData>
  <wne:recipientData>
    <wne:active wne:val="1"/>
    <wne:hash wne:val="-570192908"/>
  </wne:recipientData>
  <wne:recipientData>
    <wne:active wne:val="1"/>
    <wne:hash wne:val="-1634234279"/>
  </wne:recipientData>
  <wne:recipientData>
    <wne:active wne:val="1"/>
    <wne:hash wne:val="-1818456180"/>
  </wne:recipientData>
  <wne:recipientData>
    <wne:active wne:val="1"/>
    <wne:hash wne:val="-1955513456"/>
  </wne:recipientData>
  <wne:recipientData>
    <wne:active wne:val="1"/>
    <wne:hash wne:val="1414274584"/>
  </wne:recipientData>
  <wne:recipientData>
    <wne:active wne:val="1"/>
    <wne:hash wne:val="-2009669031"/>
  </wne:recipientData>
  <wne:recipientData>
    <wne:active wne:val="1"/>
    <wne:hash wne:val="1068067470"/>
  </wne:recipientData>
  <wne:recipientData>
    <wne:active wne:val="1"/>
    <wne:hash wne:val="-1271037168"/>
  </wne:recipientData>
  <wne:recipientData>
    <wne:active wne:val="1"/>
    <wne:hash wne:val="-1058070742"/>
  </wne:recipientData>
  <wne:recipientData>
    <wne:active wne:val="1"/>
    <wne:hash wne:val="662720798"/>
  </wne:recipientData>
  <wne:recipientData>
    <wne:active wne:val="1"/>
    <wne:hash wne:val="-64282709"/>
  </wne:recipientData>
  <wne:recipientData>
    <wne:active wne:val="1"/>
    <wne:hash wne:val="40141008"/>
  </wne:recipientData>
  <wne:recipientData>
    <wne:active wne:val="1"/>
    <wne:hash wne:val="-733906943"/>
  </wne:recipientData>
  <wne:recipientData>
    <wne:active wne:val="1"/>
    <wne:hash wne:val="-1694087801"/>
  </wne:recipientData>
  <wne:recipientData>
    <wne:active wne:val="1"/>
    <wne:hash wne:val="-2003217267"/>
  </wne:recipientData>
  <wne:recipientData>
    <wne:active wne:val="1"/>
    <wne:hash wne:val="-1353854894"/>
  </wne:recipientData>
  <wne:recipientData>
    <wne:active wne:val="1"/>
    <wne:hash wne:val="758236079"/>
  </wne:recipientData>
  <wne:recipientData>
    <wne:active wne:val="1"/>
    <wne:hash wne:val="-652467046"/>
  </wne:recipientData>
  <wne:recipientData>
    <wne:active wne:val="1"/>
    <wne:hash wne:val="357264589"/>
  </wne:recipientData>
  <wne:recipientData>
    <wne:active wne:val="1"/>
    <wne:hash wne:val="-116256212"/>
  </wne:recipientData>
  <wne:recipientData>
    <wne:active wne:val="1"/>
    <wne:hash wne:val="-1813621587"/>
  </wne:recipientData>
  <wne:recipientData>
    <wne:active wne:val="1"/>
    <wne:hash wne:val="351390925"/>
  </wne:recipientData>
  <wne:recipientData>
    <wne:active wne:val="1"/>
    <wne:hash wne:val="-1095000995"/>
  </wne:recipientData>
  <wne:recipientData>
    <wne:active wne:val="1"/>
    <wne:hash wne:val="2055790024"/>
  </wne:recipientData>
  <wne:recipientData>
    <wne:active wne:val="1"/>
    <wne:hash wne:val="-1756909721"/>
  </wne:recipientData>
  <wne:recipientData>
    <wne:active wne:val="1"/>
    <wne:hash wne:val="-1724530642"/>
  </wne:recipientData>
  <wne:recipientData>
    <wne:active wne:val="1"/>
    <wne:hash wne:val="-1493859108"/>
  </wne:recipientData>
  <wne:recipientData>
    <wne:active wne:val="1"/>
    <wne:hash wne:val="1634719808"/>
  </wne:recipientData>
  <wne:recipientData>
    <wne:active wne:val="1"/>
    <wne:hash wne:val="-1519744912"/>
  </wne:recipientData>
  <wne:recipientData>
    <wne:active wne:val="1"/>
    <wne:hash wne:val="-566184274"/>
  </wne:recipientData>
  <wne:recipientData>
    <wne:active wne:val="1"/>
    <wne:hash wne:val="-498048469"/>
  </wne:recipientData>
  <wne:recipientData>
    <wne:active wne:val="1"/>
    <wne:hash wne:val="1267641086"/>
  </wne:recipientData>
  <wne:recipientData>
    <wne:active wne:val="1"/>
    <wne:hash wne:val="120377264"/>
  </wne:recipientData>
  <wne:recipientData>
    <wne:active wne:val="1"/>
    <wne:hash wne:val="704230293"/>
  </wne:recipientData>
  <wne:recipientData>
    <wne:active wne:val="1"/>
    <wne:hash wne:val="364334810"/>
  </wne:recipientData>
  <wne:recipientData>
    <wne:active wne:val="1"/>
    <wne:hash wne:val="1260157472"/>
  </wne:recipientData>
  <wne:recipientData>
    <wne:active wne:val="1"/>
    <wne:hash wne:val="98886371"/>
  </wne:recipientData>
  <wne:recipientData>
    <wne:active wne:val="1"/>
    <wne:hash wne:val="1800985986"/>
  </wne:recipientData>
  <wne:recipientData>
    <wne:active wne:val="1"/>
    <wne:hash wne:val="-2012033327"/>
  </wne:recipientData>
  <wne:recipientData>
    <wne:active wne:val="1"/>
    <wne:hash wne:val="-1090896132"/>
  </wne:recipientData>
  <wne:recipientData>
    <wne:active wne:val="1"/>
    <wne:hash wne:val="-1091137660"/>
  </wne:recipientData>
  <wne:recipientData>
    <wne:active wne:val="1"/>
    <wne:hash wne:val="25675823"/>
  </wne:recipientData>
  <wne:recipientData>
    <wne:active wne:val="1"/>
    <wne:hash wne:val="1408238319"/>
  </wne:recipientData>
  <wne:recipientData>
    <wne:active wne:val="1"/>
    <wne:hash wne:val="1470360279"/>
  </wne:recipientData>
  <wne:recipientData>
    <wne:active wne:val="1"/>
    <wne:hash wne:val="-788108181"/>
  </wne:recipientData>
  <wne:recipientData>
    <wne:active wne:val="1"/>
    <wne:hash wne:val="-1266940585"/>
  </wne:recipientData>
  <wne:recipientData>
    <wne:active wne:val="1"/>
    <wne:hash wne:val="1116735192"/>
  </wne:recipientData>
  <wne:recipientData>
    <wne:active wne:val="1"/>
    <wne:hash wne:val="1912343099"/>
  </wne:recipientData>
  <wne:recipientData>
    <wne:active wne:val="1"/>
    <wne:hash wne:val="1738806115"/>
  </wne:recipientData>
  <wne:recipientData>
    <wne:active wne:val="1"/>
    <wne:hash wne:val="211784095"/>
  </wne:recipientData>
  <wne:recipientData>
    <wne:active wne:val="1"/>
    <wne:hash wne:val="-502398564"/>
  </wne:recipientData>
  <wne:recipientData>
    <wne:active wne:val="1"/>
    <wne:hash wne:val="238491028"/>
  </wne:recipientData>
  <wne:recipientData>
    <wne:active wne:val="1"/>
    <wne:hash wne:val="-2139123917"/>
  </wne:recipientData>
  <wne:recipientData>
    <wne:active wne:val="1"/>
    <wne:hash wne:val="1929011430"/>
  </wne:recipientData>
  <wne:recipientData>
    <wne:active wne:val="1"/>
    <wne:hash wne:val="519684601"/>
  </wne:recipientData>
  <wne:recipientData>
    <wne:active wne:val="1"/>
    <wne:hash wne:val="1744589158"/>
  </wne:recipientData>
  <wne:recipientData>
    <wne:active wne:val="1"/>
    <wne:hash wne:val="194800364"/>
  </wne:recipientData>
  <wne:recipientData>
    <wne:active wne:val="1"/>
    <wne:hash wne:val="-333844041"/>
  </wne:recipientData>
  <wne:recipientData>
    <wne:active wne:val="1"/>
    <wne:hash wne:val="-1986274667"/>
  </wne:recipientData>
  <wne:recipientData>
    <wne:active wne:val="1"/>
    <wne:hash wne:val="-2147054208"/>
  </wne:recipientData>
  <wne:recipientData>
    <wne:active wne:val="1"/>
    <wne:hash wne:val="541016389"/>
  </wne:recipientData>
  <wne:recipientData>
    <wne:active wne:val="1"/>
    <wne:hash wne:val="-1795779805"/>
  </wne:recipientData>
  <wne:recipientData>
    <wne:active wne:val="1"/>
    <wne:hash wne:val="766651213"/>
  </wne:recipientData>
  <wne:recipientData>
    <wne:active wne:val="1"/>
    <wne:hash wne:val="488947576"/>
  </wne:recipientData>
  <wne:recipientData>
    <wne:active wne:val="1"/>
    <wne:hash wne:val="-796248856"/>
  </wne:recipientData>
  <wne:recipientData>
    <wne:active wne:val="1"/>
    <wne:hash wne:val="-1645285594"/>
  </wne:recipientData>
  <wne:recipientData>
    <wne:active wne:val="1"/>
    <wne:hash wne:val="-1938721723"/>
  </wne:recipientData>
  <wne:recipientData>
    <wne:active wne:val="1"/>
    <wne:hash wne:val="-1337076809"/>
  </wne:recipientData>
  <wne:recipientData>
    <wne:active wne:val="1"/>
    <wne:hash wne:val="1197796182"/>
  </wne:recipientData>
  <wne:recipientData>
    <wne:active wne:val="1"/>
    <wne:hash wne:val="400965160"/>
  </wne:recipientData>
  <wne:recipientData>
    <wne:active wne:val="1"/>
    <wne:hash wne:val="-108496692"/>
  </wne:recipientData>
  <wne:recipientData>
    <wne:active wne:val="1"/>
    <wne:hash wne:val="-373112269"/>
  </wne:recipientData>
  <wne:recipientData>
    <wne:active wne:val="1"/>
    <wne:hash wne:val="-1844264426"/>
  </wne:recipientData>
  <wne:recipientData>
    <wne:active wne:val="1"/>
    <wne:hash wne:val="1671409761"/>
  </wne:recipientData>
  <wne:recipientData>
    <wne:active wne:val="1"/>
    <wne:hash wne:val="-1375500250"/>
  </wne:recipientData>
  <wne:recipientData>
    <wne:active wne:val="1"/>
    <wne:hash wne:val="-1863349479"/>
  </wne:recipientData>
  <wne:recipientData>
    <wne:active wne:val="1"/>
    <wne:hash wne:val="-1101820935"/>
  </wne:recipientData>
  <wne:recipientData>
    <wne:active wne:val="1"/>
    <wne:hash wne:val="-81664924"/>
  </wne:recipientData>
  <wne:recipientData>
    <wne:active wne:val="1"/>
    <wne:hash wne:val="945270598"/>
  </wne:recipientData>
  <wne:recipientData>
    <wne:active wne:val="1"/>
    <wne:hash wne:val="-221475647"/>
  </wne:recipientData>
  <wne:recipientData>
    <wne:active wne:val="1"/>
    <wne:hash wne:val="-1811541502"/>
  </wne:recipientData>
  <wne:recipientData>
    <wne:active wne:val="1"/>
    <wne:hash wne:val="-329401152"/>
  </wne:recipientData>
  <wne:recipientData>
    <wne:active wne:val="1"/>
    <wne:hash wne:val="1286752346"/>
  </wne:recipientData>
  <wne:recipientData>
    <wne:active wne:val="1"/>
    <wne:hash wne:val="612147686"/>
  </wne:recipientData>
  <wne:recipientData>
    <wne:active wne:val="1"/>
    <wne:hash wne:val="-686908153"/>
  </wne:recipientData>
  <wne:recipientData>
    <wne:active wne:val="1"/>
    <wne:hash wne:val="-1491172918"/>
  </wne:recipientData>
  <wne:recipientData>
    <wne:active wne:val="1"/>
    <wne:hash wne:val="280435635"/>
  </wne:recipientData>
  <wne:recipientData>
    <wne:active wne:val="1"/>
    <wne:hash wne:val="-1549666227"/>
  </wne:recipientData>
  <wne:recipientData>
    <wne:active wne:val="1"/>
    <wne:hash wne:val="-2076908322"/>
  </wne:recipientData>
  <wne:recipientData>
    <wne:active wne:val="1"/>
    <wne:hash wne:val="1432055175"/>
  </wne:recipientData>
  <wne:recipientData>
    <wne:active wne:val="1"/>
    <wne:hash wne:val="-362170597"/>
  </wne:recipientData>
  <wne:recipientData>
    <wne:active wne:val="1"/>
    <wne:hash wne:val="280854378"/>
  </wne:recipientData>
  <wne:recipientData>
    <wne:active wne:val="1"/>
    <wne:hash wne:val="981260922"/>
  </wne:recipientData>
  <wne:recipientData>
    <wne:active wne:val="1"/>
    <wne:hash wne:val="1159672499"/>
  </wne:recipientData>
  <wne:recipientData>
    <wne:active wne:val="1"/>
    <wne:hash wne:val="-563336066"/>
  </wne:recipientData>
  <wne:recipientData>
    <wne:active wne:val="1"/>
    <wne:hash wne:val="-850105418"/>
  </wne:recipientData>
  <wne:recipientData>
    <wne:active wne:val="1"/>
    <wne:hash wne:val="-1557630590"/>
  </wne:recipientData>
  <wne:recipientData>
    <wne:active wne:val="1"/>
    <wne:hash wne:val="1045990032"/>
  </wne:recipientData>
  <wne:recipientData>
    <wne:active wne:val="1"/>
    <wne:hash wne:val="644444672"/>
  </wne:recipientData>
  <wne:recipientData>
    <wne:active wne:val="1"/>
    <wne:hash wne:val="366312612"/>
  </wne:recipientData>
  <wne:recipientData>
    <wne:active wne:val="1"/>
    <wne:hash wne:val="1074051975"/>
  </wne:recipientData>
  <wne:recipientData>
    <wne:active wne:val="1"/>
    <wne:hash wne:val="-1092165761"/>
  </wne:recipientData>
  <wne:recipientData>
    <wne:active wne:val="1"/>
    <wne:hash wne:val="-259340324"/>
  </wne:recipientData>
  <wne:recipientData>
    <wne:active wne:val="1"/>
    <wne:hash wne:val="1709177369"/>
  </wne:recipientData>
  <wne:recipientData>
    <wne:active wne:val="1"/>
    <wne:hash wne:val="-1153562660"/>
  </wne:recipientData>
  <wne:recipientData>
    <wne:active wne:val="1"/>
    <wne:hash wne:val="-150020283"/>
  </wne:recipientData>
  <wne:recipientData>
    <wne:active wne:val="1"/>
    <wne:hash wne:val="1938806154"/>
  </wne:recipientData>
  <wne:recipientData>
    <wne:active wne:val="1"/>
    <wne:hash wne:val="-871923399"/>
  </wne:recipientData>
  <wne:recipientData>
    <wne:active wne:val="1"/>
    <wne:hash wne:val="341768435"/>
  </wne:recipientData>
  <wne:recipientData>
    <wne:active wne:val="1"/>
    <wne:hash wne:val="-1686694688"/>
  </wne:recipientData>
  <wne:recipientData>
    <wne:active wne:val="1"/>
    <wne:hash wne:val="-367458290"/>
  </wne:recipientData>
  <wne:recipientData>
    <wne:active wne:val="1"/>
    <wne:hash wne:val="113773013"/>
  </wne:recipientData>
  <wne:recipientData>
    <wne:active wne:val="1"/>
    <wne:hash wne:val="-351320583"/>
  </wne:recipientData>
  <wne:recipientData>
    <wne:active wne:val="1"/>
    <wne:hash wne:val="1020278849"/>
  </wne:recipientData>
  <wne:recipientData>
    <wne:active wne:val="1"/>
    <wne:hash wne:val="2047659320"/>
  </wne:recipientData>
  <wne:recipientData>
    <wne:active wne:val="1"/>
    <wne:hash wne:val="1532232624"/>
  </wne:recipientData>
  <wne:recipientData>
    <wne:active wne:val="1"/>
    <wne:hash wne:val="-424322171"/>
  </wne:recipientData>
  <wne:recipientData>
    <wne:active wne:val="1"/>
    <wne:hash wne:val="-1914013308"/>
  </wne:recipientData>
  <wne:recipientData>
    <wne:active wne:val="1"/>
    <wne:hash wne:val="-2092819830"/>
  </wne:recipientData>
  <wne:recipientData>
    <wne:active wne:val="1"/>
    <wne:hash wne:val="665906989"/>
  </wne:recipientData>
  <wne:recipientData>
    <wne:active wne:val="1"/>
    <wne:hash wne:val="-2021920022"/>
  </wne:recipientData>
  <wne:recipientData>
    <wne:active wne:val="1"/>
    <wne:hash wne:val="1551964244"/>
  </wne:recipientData>
  <wne:recipientData>
    <wne:active wne:val="1"/>
    <wne:hash wne:val="-1193157879"/>
  </wne:recipientData>
  <wne:recipientData>
    <wne:active wne:val="1"/>
    <wne:hash wne:val="-519249735"/>
  </wne:recipientData>
  <wne:recipientData>
    <wne:active wne:val="1"/>
    <wne:hash wne:val="1251560684"/>
  </wne:recipientData>
  <wne:recipientData>
    <wne:active wne:val="1"/>
    <wne:hash wne:val="-1656939560"/>
  </wne:recipientData>
  <wne:recipientData>
    <wne:active wne:val="1"/>
    <wne:hash wne:val="1070529622"/>
  </wne:recipientData>
  <wne:recipientData>
    <wne:active wne:val="1"/>
    <wne:hash wne:val="-1375000977"/>
  </wne:recipientData>
  <wne:recipientData>
    <wne:active wne:val="1"/>
    <wne:hash wne:val="1641297966"/>
  </wne:recipientData>
  <wne:recipientData>
    <wne:active wne:val="1"/>
    <wne:hash wne:val="-747937249"/>
  </wne:recipientData>
  <wne:recipientData>
    <wne:active wne:val="1"/>
    <wne:hash wne:val="-1866463862"/>
  </wne:recipientData>
  <wne:recipientData>
    <wne:active wne:val="1"/>
    <wne:hash wne:val="1069523601"/>
  </wne:recipientData>
  <wne:recipientData>
    <wne:active wne:val="1"/>
    <wne:hash wne:val="-699751080"/>
  </wne:recipientData>
  <wne:recipientData>
    <wne:active wne:val="1"/>
    <wne:hash wne:val="194570393"/>
  </wne:recipientData>
  <wne:recipientData>
    <wne:active wne:val="1"/>
    <wne:hash wne:val="824807799"/>
  </wne:recipientData>
  <wne:recipientData>
    <wne:active wne:val="1"/>
    <wne:hash wne:val="-619216564"/>
  </wne:recipientData>
  <wne:recipientData>
    <wne:active wne:val="1"/>
    <wne:hash wne:val="1810859484"/>
  </wne:recipientData>
  <wne:recipientData>
    <wne:active wne:val="1"/>
    <wne:hash wne:val="267741862"/>
  </wne:recipientData>
  <wne:recipientData>
    <wne:active wne:val="1"/>
    <wne:hash wne:val="1655481710"/>
  </wne:recipientData>
  <wne:recipientData>
    <wne:active wne:val="1"/>
    <wne:hash wne:val="1920599489"/>
  </wne:recipientData>
  <wne:recipientData>
    <wne:active wne:val="1"/>
    <wne:hash wne:val="487099863"/>
  </wne:recipientData>
  <wne:recipientData>
    <wne:active wne:val="1"/>
    <wne:hash wne:val="-666356123"/>
  </wne:recipientData>
  <wne:recipientData>
    <wne:active wne:val="1"/>
    <wne:hash wne:val="-524372503"/>
  </wne:recipientData>
  <wne:recipientData>
    <wne:active wne:val="1"/>
    <wne:hash wne:val="1013193957"/>
  </wne:recipientData>
  <wne:recipientData>
    <wne:active wne:val="1"/>
    <wne:hash wne:val="1672199799"/>
  </wne:recipientData>
  <wne:recipientData>
    <wne:active wne:val="1"/>
    <wne:hash wne:val="-1089699518"/>
  </wne:recipientData>
  <wne:recipientData>
    <wne:active wne:val="1"/>
    <wne:hash wne:val="-1438242084"/>
  </wne:recipientData>
  <wne:recipientData>
    <wne:active wne:val="1"/>
    <wne:hash wne:val="-1150017472"/>
  </wne:recipientData>
  <wne:recipientData>
    <wne:active wne:val="1"/>
    <wne:hash wne:val="-1653826507"/>
  </wne:recipientData>
  <wne:recipientData>
    <wne:active wne:val="1"/>
    <wne:hash wne:val="1546423458"/>
  </wne:recipientData>
  <wne:recipientData>
    <wne:active wne:val="1"/>
    <wne:hash wne:val="-681861324"/>
  </wne:recipientData>
  <wne:recipientData>
    <wne:active wne:val="1"/>
    <wne:hash wne:val="-484342377"/>
  </wne:recipientData>
  <wne:recipientData>
    <wne:active wne:val="1"/>
    <wne:hash wne:val="-1938875297"/>
  </wne:recipientData>
  <wne:recipientData>
    <wne:active wne:val="1"/>
    <wne:hash wne:val="1628786976"/>
  </wne:recipientData>
  <wne:recipientData>
    <wne:active wne:val="1"/>
    <wne:hash wne:val="-515429396"/>
  </wne:recipientData>
  <wne:recipientData>
    <wne:active wne:val="1"/>
    <wne:hash wne:val="242898562"/>
  </wne:recipientData>
  <wne:recipientData>
    <wne:active wne:val="1"/>
    <wne:hash wne:val="-453240170"/>
  </wne:recipientData>
  <wne:recipientData>
    <wne:active wne:val="1"/>
    <wne:hash wne:val="-1503968633"/>
  </wne:recipientData>
  <wne:recipientData>
    <wne:active wne:val="1"/>
    <wne:hash wne:val="-571013489"/>
  </wne:recipientData>
  <wne:recipientData>
    <wne:active wne:val="1"/>
    <wne:hash wne:val="863634075"/>
  </wne:recipientData>
  <wne:recipientData>
    <wne:active wne:val="1"/>
    <wne:hash wne:val="-203000487"/>
  </wne:recipientData>
  <wne:recipientData>
    <wne:active wne:val="1"/>
    <wne:hash wne:val="-1165210159"/>
  </wne:recipientData>
  <wne:recipientData>
    <wne:active wne:val="1"/>
    <wne:hash wne:val="-190845254"/>
  </wne:recipientData>
  <wne:recipientData>
    <wne:active wne:val="1"/>
    <wne:hash wne:val="152726629"/>
  </wne:recipientData>
  <wne:recipientData>
    <wne:active wne:val="1"/>
    <wne:hash wne:val="2006192617"/>
  </wne:recipientData>
  <wne:recipientData>
    <wne:active wne:val="1"/>
    <wne:hash wne:val="-1612933358"/>
  </wne:recipientData>
  <wne:recipientData>
    <wne:active wne:val="1"/>
    <wne:hash wne:val="-1099736553"/>
  </wne:recipientData>
  <wne:recipientData>
    <wne:active wne:val="1"/>
    <wne:hash wne:val="-1071584002"/>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mailMerge>
    <w:mainDocumentType w:val="formLetters"/>
    <w:linkToQuery/>
    <w:dataType w:val="native"/>
    <w:connectString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1225"/>
    <w:odso>
      <w:udl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441E"/>
    <w:rsid w:val="0001515A"/>
    <w:rsid w:val="000152E3"/>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20A7"/>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A3A"/>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44E5"/>
    <w:rsid w:val="003C547E"/>
    <w:rsid w:val="003C629B"/>
    <w:rsid w:val="003C64D8"/>
    <w:rsid w:val="003C7649"/>
    <w:rsid w:val="003C7A3B"/>
    <w:rsid w:val="003C7F7D"/>
    <w:rsid w:val="003D482E"/>
    <w:rsid w:val="003D495E"/>
    <w:rsid w:val="003D4C53"/>
    <w:rsid w:val="003D6001"/>
    <w:rsid w:val="003D640B"/>
    <w:rsid w:val="003D6F63"/>
    <w:rsid w:val="003D791A"/>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8684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547"/>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6028"/>
    <w:rsid w:val="008761DC"/>
    <w:rsid w:val="00876BC6"/>
    <w:rsid w:val="00877A05"/>
    <w:rsid w:val="00877F1D"/>
    <w:rsid w:val="00880069"/>
    <w:rsid w:val="00880C90"/>
    <w:rsid w:val="00881138"/>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9B5"/>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276D"/>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A08"/>
    <w:rsid w:val="00A96D95"/>
    <w:rsid w:val="00AA063E"/>
    <w:rsid w:val="00AA06CD"/>
    <w:rsid w:val="00AA0927"/>
    <w:rsid w:val="00AA09DA"/>
    <w:rsid w:val="00AA35C5"/>
    <w:rsid w:val="00AA381F"/>
    <w:rsid w:val="00AA68A1"/>
    <w:rsid w:val="00AA6C37"/>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011E"/>
    <w:rsid w:val="00D41914"/>
    <w:rsid w:val="00D42C86"/>
    <w:rsid w:val="00D42F0B"/>
    <w:rsid w:val="00D42FAF"/>
    <w:rsid w:val="00D44E36"/>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134"/>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69A1"/>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D38"/>
    <w:rsid w:val="00F94B64"/>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21" Type="http://schemas.openxmlformats.org/officeDocument/2006/relationships/header" Target="header4.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8.xml"/><Relationship Id="rId32" Type="http://schemas.openxmlformats.org/officeDocument/2006/relationships/footer" Target="footer11.xml"/><Relationship Id="rId37"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157\Desktop\PRZETARGI%20II\Baza%20danych.accdb" TargetMode="External"/><Relationship Id="rId1" Type="http://schemas.openxmlformats.org/officeDocument/2006/relationships/mailMergeSource" Target="file:///C:\Users\11920157\Desktop\PRZETARGI%20II\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wersja edytowalna załączników.docx</dmsv2BaseFileName>
    <dmsv2BaseDisplayName xmlns="http://schemas.microsoft.com/sharepoint/v3">wersja edytowalna załączników</dmsv2BaseDisplayName>
    <dmsv2SWPP2ObjectNumber xmlns="http://schemas.microsoft.com/sharepoint/v3">POST/DYS/OW/GZ/00597/2026                         </dmsv2SWPP2ObjectNumber>
    <dmsv2SWPP2SumMD5 xmlns="http://schemas.microsoft.com/sharepoint/v3">72c70ed7f578b41ef473fa382598b745</dmsv2SWPP2SumMD5>
    <dmsv2BaseMoved xmlns="http://schemas.microsoft.com/sharepoint/v3">false</dmsv2BaseMoved>
    <dmsv2BaseIsSensitive xmlns="http://schemas.microsoft.com/sharepoint/v3">true</dmsv2BaseIsSensitive>
    <dmsv2SWPP2IDSWPP2 xmlns="http://schemas.microsoft.com/sharepoint/v3">707534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24472102</dmsv2BaseClientSystemDocumentID>
    <dmsv2BaseModifiedByID xmlns="http://schemas.microsoft.com/sharepoint/v3">11920157</dmsv2BaseModifiedByID>
    <dmsv2BaseCreatedByID xmlns="http://schemas.microsoft.com/sharepoint/v3">11920157</dmsv2BaseCreatedByID>
    <dmsv2SWPP2ObjectDepartment xmlns="http://schemas.microsoft.com/sharepoint/v3">00000001000700050000000900050000</dmsv2SWPP2ObjectDepartment>
    <dmsv2SWPP2ObjectName xmlns="http://schemas.microsoft.com/sharepoint/v3">Postępowanie</dmsv2SWPP2ObjectName>
    <_dlc_DocId xmlns="a19cb1c7-c5c7-46d4-85ae-d83685407bba">PR4UJWENCY6Q-1831129884-2311</_dlc_DocId>
    <_dlc_DocIdUrl xmlns="a19cb1c7-c5c7-46d4-85ae-d83685407bba">
      <Url>https://swpp2.dms.gkpge.pl/sites/42/_layouts/15/DocIdRedir.aspx?ID=PR4UJWENCY6Q-1831129884-2311</Url>
      <Description>PR4UJWENCY6Q-1831129884-2311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A6C7479F-1859-477B-AD2F-36F1B44BF5B0}"/>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purl.org/dc/elements/1.1/"/>
    <ds:schemaRef ds:uri="http://purl.org/dc/dcmitype/"/>
    <ds:schemaRef ds:uri="e98d7501-42e4-4a2d-b641-b529e1ab1d6e"/>
    <ds:schemaRef ds:uri="http://schemas.microsoft.com/office/2006/documentManagement/types"/>
    <ds:schemaRef ds:uri="http://schemas.microsoft.com/office/2006/metadata/properties"/>
    <ds:schemaRef ds:uri="http://www.w3.org/XML/1998/namespace"/>
    <ds:schemaRef ds:uri="fa87e474-2c2a-4570-a952-e5d0e470b777"/>
    <ds:schemaRef ds:uri="efb9c7a9-fb7a-49d0-ad5d-64d3cce8bf9e"/>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6.xml><?xml version="1.0" encoding="utf-8"?>
<ds:datastoreItem xmlns:ds="http://schemas.openxmlformats.org/officeDocument/2006/customXml" ds:itemID="{90151923-12AC-40D6-8B95-08EFEC358969}"/>
</file>

<file path=docProps/app.xml><?xml version="1.0" encoding="utf-8"?>
<Properties xmlns="http://schemas.openxmlformats.org/officeDocument/2006/extended-properties" xmlns:vt="http://schemas.openxmlformats.org/officeDocument/2006/docPropsVTypes">
  <Template>Normal</Template>
  <TotalTime>3</TotalTime>
  <Pages>14</Pages>
  <Words>4693</Words>
  <Characters>28160</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Bakuła Anna [PGE Dystr. O.Warszawa]</cp:lastModifiedBy>
  <cp:revision>3</cp:revision>
  <cp:lastPrinted>2026-02-27T09:16:00Z</cp:lastPrinted>
  <dcterms:created xsi:type="dcterms:W3CDTF">2026-02-27T09:19:00Z</dcterms:created>
  <dcterms:modified xsi:type="dcterms:W3CDTF">2026-02-27T09:19:00Z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98447d15-b254-4501-9354-e76b6ae0f13b</vt:lpwstr>
  </property>
</Properties>
</file>